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B757B" w14:textId="17C43C03" w:rsidR="00D218C6" w:rsidRPr="00F25C31" w:rsidRDefault="00F25C31">
      <w:pPr>
        <w:spacing w:before="60" w:line="240" w:lineRule="exact"/>
        <w:ind w:left="2173"/>
        <w:rPr>
          <w:rFonts w:asciiTheme="minorHAnsi" w:eastAsia="Gill Sans MT" w:hAnsiTheme="minorHAnsi" w:cstheme="minorHAns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>Stevie Southern</w:t>
      </w:r>
      <w:r>
        <w:rPr>
          <w:rFonts w:ascii="Calibri" w:hAnsi="Calibri" w:cs="Calibri"/>
          <w:sz w:val="22"/>
          <w:szCs w:val="22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178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Goose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Flat</w:t>
      </w:r>
      <w:r w:rsidRPr="00F25C31">
        <w:rPr>
          <w:rFonts w:asciiTheme="minorHAnsi" w:eastAsia="Gill Sans MT" w:hAnsiTheme="minorHAnsi" w:cstheme="minorHAnsi"/>
          <w:color w:val="363435"/>
          <w:spacing w:val="-12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 xml:space="preserve">Rd  </w:t>
      </w:r>
      <w:r w:rsidRPr="00F25C31">
        <w:rPr>
          <w:rFonts w:asciiTheme="minorHAnsi" w:eastAsia="Gill Sans MT" w:hAnsiTheme="minorHAnsi" w:cstheme="minorHAnsi"/>
          <w:color w:val="363435"/>
          <w:spacing w:val="18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Camb</w:t>
      </w:r>
      <w:r w:rsidRPr="00F25C31">
        <w:rPr>
          <w:rFonts w:asciiTheme="minorHAnsi" w:eastAsia="Gill Sans MT" w:hAnsiTheme="minorHAnsi" w:cstheme="minorHAnsi"/>
          <w:color w:val="363435"/>
          <w:spacing w:val="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idge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ME</w:t>
      </w:r>
      <w:r w:rsidRPr="00F25C31">
        <w:rPr>
          <w:rFonts w:asciiTheme="minorHAnsi" w:eastAsia="Gill Sans MT" w:hAnsiTheme="minorHAnsi" w:cstheme="minorHAnsi"/>
          <w:color w:val="363435"/>
          <w:spacing w:val="3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 xml:space="preserve">04923  </w:t>
      </w:r>
      <w:r w:rsidRPr="00F25C31">
        <w:rPr>
          <w:rFonts w:asciiTheme="minorHAnsi" w:eastAsia="Gill Sans MT" w:hAnsiTheme="minorHAnsi" w:cstheme="minorHAnsi"/>
          <w:color w:val="363435"/>
          <w:spacing w:val="15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 xml:space="preserve">207.277.5163  </w:t>
      </w:r>
      <w:r w:rsidRPr="00F25C31">
        <w:rPr>
          <w:rFonts w:asciiTheme="minorHAnsi" w:eastAsia="Gill Sans MT" w:hAnsiTheme="minorHAnsi" w:cstheme="minorHAnsi"/>
          <w:color w:val="363435"/>
          <w:spacing w:val="6"/>
          <w:sz w:val="17"/>
          <w:szCs w:val="17"/>
        </w:rPr>
        <w:t xml:space="preserve"> </w:t>
      </w:r>
      <w:r>
        <w:rPr>
          <w:rFonts w:asciiTheme="minorHAnsi" w:hAnsiTheme="minorHAnsi" w:cstheme="minorHAnsi"/>
        </w:rPr>
        <w:t>stavie@gmail.com</w:t>
      </w:r>
    </w:p>
    <w:p w14:paraId="7EF6E6F7" w14:textId="77777777" w:rsidR="00D218C6" w:rsidRPr="00F25C31" w:rsidRDefault="00D218C6">
      <w:pPr>
        <w:spacing w:before="10" w:line="160" w:lineRule="exact"/>
        <w:rPr>
          <w:rFonts w:asciiTheme="minorHAnsi" w:hAnsiTheme="minorHAnsi" w:cstheme="minorHAnsi"/>
          <w:sz w:val="17"/>
          <w:szCs w:val="17"/>
        </w:rPr>
      </w:pPr>
    </w:p>
    <w:p w14:paraId="61079886" w14:textId="77777777" w:rsidR="00D218C6" w:rsidRPr="00F25C31" w:rsidRDefault="00D218C6">
      <w:pPr>
        <w:spacing w:line="200" w:lineRule="exact"/>
        <w:rPr>
          <w:rFonts w:asciiTheme="minorHAnsi" w:hAnsiTheme="minorHAnsi" w:cstheme="minorHAnsi"/>
        </w:rPr>
      </w:pPr>
    </w:p>
    <w:p w14:paraId="7B734430" w14:textId="77777777" w:rsidR="00D218C6" w:rsidRPr="00F25C31" w:rsidRDefault="00F25C31">
      <w:pPr>
        <w:spacing w:before="35"/>
        <w:ind w:left="3940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hAnsiTheme="minorHAnsi" w:cstheme="minorHAnsi"/>
        </w:rPr>
        <w:pict w14:anchorId="1D933F37">
          <v:group id="_x0000_s1029" style="position:absolute;left:0;text-align:left;margin-left:231pt;margin-top:2.9pt;width:309pt;height:102.65pt;z-index:-251659776;mso-position-horizontal-relative:page" coordorigin="4620,58" coordsize="6180,2053">
            <v:shape id="_x0000_s1030" style="position:absolute;left:4620;top:58;width:6180;height:2053" coordorigin="4620,58" coordsize="6180,2053" path="m4620,2111r6180,l10800,58r-6180,l4620,2111xe" fillcolor="#fdfdfd" stroked="f">
              <v:path arrowok="t"/>
            </v:shape>
            <w10:wrap anchorx="page"/>
          </v:group>
        </w:pic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Freelance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eloper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g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aphic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designer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with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el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-1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ea</w:t>
      </w:r>
      <w:r w:rsidRPr="00F25C31">
        <w:rPr>
          <w:rFonts w:asciiTheme="minorHAnsi" w:eastAsia="Gill Sans MT" w:hAnsiTheme="minorHAnsi" w:cstheme="minorHAnsi"/>
          <w:color w:val="363435"/>
          <w:spacing w:val="7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expe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6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8"/>
          <w:szCs w:val="18"/>
        </w:rPr>
        <w:t>ienc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7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w w:val="80"/>
          <w:sz w:val="18"/>
          <w:szCs w:val="18"/>
        </w:rPr>
        <w:t>.</w:t>
      </w:r>
    </w:p>
    <w:p w14:paraId="100BDAC7" w14:textId="77777777" w:rsidR="00D218C6" w:rsidRPr="00F25C31" w:rsidRDefault="00D218C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1D4C927" w14:textId="77777777" w:rsidR="00D218C6" w:rsidRPr="00F25C31" w:rsidRDefault="00F25C31">
      <w:pPr>
        <w:ind w:left="3904" w:right="4632"/>
        <w:jc w:val="center"/>
        <w:rPr>
          <w:rFonts w:asciiTheme="minorHAnsi" w:eastAsia="Gill Sans MT" w:hAnsiTheme="minorHAnsi" w:cstheme="minorHAnsi"/>
          <w:sz w:val="17"/>
          <w:szCs w:val="17"/>
        </w:rPr>
      </w:pP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Simmons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Colleg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4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, Boston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MA</w:t>
      </w:r>
    </w:p>
    <w:p w14:paraId="4B35B43C" w14:textId="77777777" w:rsidR="00D218C6" w:rsidRPr="00F25C31" w:rsidRDefault="00F25C31">
      <w:pPr>
        <w:spacing w:before="31"/>
        <w:ind w:left="3907" w:right="5153"/>
        <w:jc w:val="center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Majo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:</w:t>
      </w:r>
      <w:r w:rsidRPr="00F25C31">
        <w:rPr>
          <w:rFonts w:asciiTheme="minorHAnsi" w:eastAsia="Gill Sans MT" w:hAnsiTheme="minorHAnsi" w:cstheme="minorHAnsi"/>
          <w:color w:val="363435"/>
          <w:spacing w:val="-6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G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aphic</w:t>
      </w:r>
      <w:r w:rsidRPr="00F25C31">
        <w:rPr>
          <w:rFonts w:asciiTheme="minorHAnsi" w:eastAsia="Gill Sans MT" w:hAnsiTheme="minorHAnsi" w:cstheme="minorHAnsi"/>
          <w:color w:val="363435"/>
          <w:spacing w:val="15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8"/>
          <w:szCs w:val="18"/>
        </w:rPr>
        <w:t>Design</w:t>
      </w:r>
    </w:p>
    <w:p w14:paraId="66503E2E" w14:textId="77777777" w:rsidR="00D218C6" w:rsidRPr="00F25C31" w:rsidRDefault="00F25C31">
      <w:pPr>
        <w:spacing w:before="31"/>
        <w:ind w:left="3904" w:right="3917"/>
        <w:jc w:val="center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Mino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s</w:t>
      </w:r>
      <w:r w:rsidRPr="00F25C31">
        <w:rPr>
          <w:rFonts w:asciiTheme="minorHAnsi" w:eastAsia="Gill Sans MT" w:hAnsiTheme="minorHAnsi" w:cstheme="minorHAnsi"/>
          <w:color w:val="363435"/>
          <w:spacing w:val="17"/>
          <w:w w:val="95"/>
          <w:sz w:val="18"/>
          <w:szCs w:val="18"/>
        </w:rPr>
        <w:t>: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Computer</w:t>
      </w:r>
      <w:r w:rsidRPr="00F25C31">
        <w:rPr>
          <w:rFonts w:asciiTheme="minorHAnsi" w:eastAsia="Gill Sans MT" w:hAnsiTheme="minorHAnsi" w:cstheme="minorHAnsi"/>
          <w:color w:val="363435"/>
          <w:spacing w:val="9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Science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&amp;</w:t>
      </w:r>
      <w:r w:rsidRPr="00F25C31">
        <w:rPr>
          <w:rFonts w:asciiTheme="minorHAnsi" w:eastAsia="Gill Sans MT" w:hAnsiTheme="minorHAnsi" w:cstheme="minorHAnsi"/>
          <w:color w:val="363435"/>
          <w:spacing w:val="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Studio</w:t>
      </w:r>
      <w:r w:rsidRPr="00F25C31">
        <w:rPr>
          <w:rFonts w:asciiTheme="minorHAnsi" w:eastAsia="Gill Sans MT" w:hAnsiTheme="minorHAnsi" w:cstheme="minorHAnsi"/>
          <w:color w:val="363435"/>
          <w:spacing w:val="-2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0"/>
          <w:sz w:val="18"/>
          <w:szCs w:val="18"/>
        </w:rPr>
        <w:t>t</w:t>
      </w:r>
    </w:p>
    <w:p w14:paraId="2F6E697E" w14:textId="77777777" w:rsidR="00D218C6" w:rsidRPr="00F25C31" w:rsidRDefault="00F25C31">
      <w:pPr>
        <w:spacing w:before="31"/>
        <w:ind w:left="3940"/>
        <w:rPr>
          <w:rFonts w:asciiTheme="minorHAnsi" w:eastAsia="Gill Sans MT" w:hAnsiTheme="minorHAnsi" w:cstheme="minorHAnsi"/>
          <w:sz w:val="17"/>
          <w:szCs w:val="17"/>
        </w:rPr>
      </w:pP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Bachelor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1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ts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degre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5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cum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laud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6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5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M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2000</w:t>
      </w:r>
    </w:p>
    <w:p w14:paraId="39D1C723" w14:textId="77777777" w:rsidR="00D218C6" w:rsidRPr="00F25C31" w:rsidRDefault="00D218C6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3FD164AE" w14:textId="77777777" w:rsidR="00D218C6" w:rsidRPr="00F25C31" w:rsidRDefault="00F25C31">
      <w:pPr>
        <w:spacing w:line="180" w:lineRule="exact"/>
        <w:ind w:left="3907" w:right="4084"/>
        <w:jc w:val="center"/>
        <w:rPr>
          <w:rFonts w:asciiTheme="minorHAnsi" w:eastAsia="Gill Sans MT" w:hAnsiTheme="minorHAnsi" w:cstheme="minorHAnsi"/>
          <w:sz w:val="17"/>
          <w:szCs w:val="17"/>
        </w:rPr>
      </w:pP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Vi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7"/>
          <w:szCs w:val="17"/>
        </w:rPr>
        <w:t>e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w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po</w:t>
      </w:r>
      <w:r w:rsidRPr="00F25C31">
        <w:rPr>
          <w:rFonts w:asciiTheme="minorHAnsi" w:eastAsia="Gill Sans MT" w:hAnsiTheme="minorHAnsi" w:cstheme="minorHAnsi"/>
          <w:color w:val="363435"/>
          <w:spacing w:val="3"/>
          <w:sz w:val="17"/>
          <w:szCs w:val="17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t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7"/>
          <w:szCs w:val="17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olio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online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at:</w:t>
      </w:r>
      <w:r w:rsidRPr="00F25C31">
        <w:rPr>
          <w:rFonts w:asciiTheme="minorHAnsi" w:eastAsia="Gill Sans MT" w:hAnsiTheme="minorHAnsi" w:cstheme="minorHAnsi"/>
          <w:color w:val="363435"/>
          <w:spacing w:val="-12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6"/>
          <w:sz w:val="17"/>
          <w:szCs w:val="17"/>
        </w:rPr>
        <w:t>m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ypigsf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7"/>
          <w:szCs w:val="17"/>
        </w:rPr>
        <w:t>l</w:t>
      </w:r>
      <w:r w:rsidRPr="00F25C31">
        <w:rPr>
          <w:rFonts w:asciiTheme="minorHAnsi" w:eastAsia="Gill Sans MT" w:hAnsiTheme="minorHAnsi" w:cstheme="minorHAnsi"/>
          <w:color w:val="363435"/>
          <w:spacing w:val="-14"/>
          <w:sz w:val="17"/>
          <w:szCs w:val="17"/>
        </w:rPr>
        <w:t>y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.com</w:t>
      </w:r>
    </w:p>
    <w:p w14:paraId="5F102E51" w14:textId="77777777" w:rsidR="00D218C6" w:rsidRPr="00F25C31" w:rsidRDefault="00D218C6">
      <w:pPr>
        <w:spacing w:line="200" w:lineRule="exact"/>
        <w:rPr>
          <w:rFonts w:asciiTheme="minorHAnsi" w:hAnsiTheme="minorHAnsi" w:cstheme="minorHAnsi"/>
        </w:rPr>
      </w:pPr>
    </w:p>
    <w:p w14:paraId="0ACDC1BB" w14:textId="77777777" w:rsidR="00D218C6" w:rsidRPr="00F25C31" w:rsidRDefault="00D218C6">
      <w:pPr>
        <w:spacing w:before="1" w:line="220" w:lineRule="exact"/>
        <w:rPr>
          <w:rFonts w:asciiTheme="minorHAnsi" w:hAnsiTheme="minorHAnsi" w:cstheme="minorHAnsi"/>
          <w:sz w:val="22"/>
          <w:szCs w:val="22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space="720"/>
        </w:sectPr>
      </w:pPr>
    </w:p>
    <w:p w14:paraId="128DD06B" w14:textId="77777777" w:rsidR="00D218C6" w:rsidRPr="00F25C31" w:rsidRDefault="00F25C31">
      <w:pPr>
        <w:spacing w:before="42" w:line="284" w:lineRule="auto"/>
        <w:ind w:left="2389" w:hanging="956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</w:rPr>
        <w:t>F</w:t>
      </w:r>
      <w:r w:rsidRPr="00F25C31">
        <w:rPr>
          <w:rFonts w:asciiTheme="minorHAnsi" w:eastAsia="Gill Sans MT" w:hAnsiTheme="minorHAnsi" w:cstheme="minorHAnsi"/>
          <w:color w:val="363435"/>
          <w:spacing w:val="-4"/>
        </w:rPr>
        <w:t>r</w:t>
      </w:r>
      <w:r w:rsidRPr="00F25C31">
        <w:rPr>
          <w:rFonts w:asciiTheme="minorHAnsi" w:eastAsia="Gill Sans MT" w:hAnsiTheme="minorHAnsi" w:cstheme="minorHAnsi"/>
          <w:color w:val="363435"/>
        </w:rPr>
        <w:t>eelance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Design</w:t>
      </w:r>
      <w:r w:rsidRPr="00F25C31">
        <w:rPr>
          <w:rFonts w:asciiTheme="minorHAnsi" w:eastAsia="Gill Sans MT" w:hAnsiTheme="minorHAnsi" w:cstheme="minorHAnsi"/>
          <w:color w:val="363435"/>
          <w:spacing w:val="-19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18"/>
        </w:rPr>
        <w:t>W</w:t>
      </w:r>
      <w:r w:rsidRPr="00F25C31">
        <w:rPr>
          <w:rFonts w:asciiTheme="minorHAnsi" w:eastAsia="Gill Sans MT" w:hAnsiTheme="minorHAnsi" w:cstheme="minorHAnsi"/>
          <w:color w:val="363435"/>
        </w:rPr>
        <w:t xml:space="preserve">ork </w:t>
      </w:r>
      <w:r w:rsidRPr="00F25C31">
        <w:rPr>
          <w:rFonts w:asciiTheme="minorHAnsi" w:eastAsia="Gill Sans MT" w:hAnsiTheme="minorHAnsi" w:cstheme="minorHAnsi"/>
          <w:color w:val="363435"/>
          <w:spacing w:val="-8"/>
          <w:w w:val="94"/>
          <w:sz w:val="16"/>
          <w:szCs w:val="16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6"/>
          <w:szCs w:val="16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4"/>
          <w:sz w:val="16"/>
          <w:szCs w:val="16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6"/>
          <w:szCs w:val="16"/>
        </w:rPr>
        <w:t>ious</w:t>
      </w:r>
      <w:r w:rsidRPr="00F25C31">
        <w:rPr>
          <w:rFonts w:asciiTheme="minorHAnsi" w:eastAsia="Gill Sans MT" w:hAnsiTheme="minorHAnsi" w:cstheme="minorHAnsi"/>
          <w:color w:val="363435"/>
          <w:spacing w:val="11"/>
          <w:w w:val="94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6"/>
          <w:szCs w:val="16"/>
        </w:rPr>
        <w:t xml:space="preserve">Clients 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6"/>
          <w:szCs w:val="16"/>
        </w:rPr>
        <w:t>Nationwide</w:t>
      </w:r>
    </w:p>
    <w:p w14:paraId="65815629" w14:textId="77777777" w:rsidR="00D218C6" w:rsidRPr="00F25C31" w:rsidRDefault="00F25C31">
      <w:pPr>
        <w:spacing w:line="160" w:lineRule="exact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2000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–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Present</w:t>
      </w:r>
    </w:p>
    <w:p w14:paraId="2DD35310" w14:textId="77777777" w:rsidR="00D218C6" w:rsidRPr="00F25C31" w:rsidRDefault="00F25C31">
      <w:pPr>
        <w:spacing w:before="3" w:line="240" w:lineRule="atLeast"/>
        <w:ind w:right="766"/>
        <w:rPr>
          <w:rFonts w:asciiTheme="minorHAnsi" w:eastAsia="Gill Sans MT" w:hAnsiTheme="minorHAnsi" w:cstheme="minorHAnsi"/>
          <w:sz w:val="18"/>
          <w:szCs w:val="18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num="2" w:space="720" w:equalWidth="0">
            <w:col w:w="3361" w:space="631"/>
            <w:col w:w="6728"/>
          </w:cols>
        </w:sectPr>
      </w:pPr>
      <w:r w:rsidRPr="00F25C31">
        <w:rPr>
          <w:rFonts w:asciiTheme="minorHAnsi" w:hAnsiTheme="minorHAnsi" w:cstheme="minorHAnsi"/>
        </w:rPr>
        <w:br w:type="column"/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Thorough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4"/>
          <w:sz w:val="18"/>
          <w:szCs w:val="18"/>
        </w:rPr>
        <w:t>l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16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enj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ying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all</w:t>
      </w:r>
      <w:r w:rsidRPr="00F25C31">
        <w:rPr>
          <w:rFonts w:asciiTheme="minorHAnsi" w:eastAsia="Gill Sans MT" w:hAnsiTheme="minorHAnsi" w:cstheme="minorHAnsi"/>
          <w:color w:val="363435"/>
          <w:spacing w:val="-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aspects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collabo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ating</w:t>
      </w:r>
      <w:r w:rsidRPr="00F25C31">
        <w:rPr>
          <w:rFonts w:asciiTheme="minorHAnsi" w:eastAsia="Gill Sans MT" w:hAnsiTheme="minorHAnsi" w:cstheme="minorHAnsi"/>
          <w:color w:val="363435"/>
          <w:spacing w:val="11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with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clients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to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help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their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b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usinesses reach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their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goals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through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ta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geted</w:t>
      </w:r>
      <w:r w:rsidRPr="00F25C31">
        <w:rPr>
          <w:rFonts w:asciiTheme="minorHAnsi" w:eastAsia="Gill Sans MT" w:hAnsiTheme="minorHAnsi" w:cstheme="minorHAnsi"/>
          <w:color w:val="363435"/>
          <w:spacing w:val="11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8"/>
          <w:szCs w:val="18"/>
        </w:rPr>
        <w:t>de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7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8"/>
          <w:szCs w:val="18"/>
        </w:rPr>
        <w:t>elopment,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8"/>
          <w:szCs w:val="18"/>
        </w:rPr>
        <w:t>maintenanc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7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w w:val="80"/>
          <w:sz w:val="18"/>
          <w:szCs w:val="18"/>
        </w:rPr>
        <w:t xml:space="preserve">,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email</w:t>
      </w:r>
      <w:r w:rsidRPr="00F25C31">
        <w:rPr>
          <w:rFonts w:asciiTheme="minorHAnsi" w:eastAsia="Gill Sans MT" w:hAnsiTheme="minorHAnsi" w:cstheme="minorHAnsi"/>
          <w:color w:val="363435"/>
          <w:spacing w:val="-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ma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4"/>
          <w:sz w:val="18"/>
          <w:szCs w:val="18"/>
        </w:rPr>
        <w:t>k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eting,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hosting,</w:t>
      </w:r>
      <w:r w:rsidRPr="00F25C31">
        <w:rPr>
          <w:rFonts w:asciiTheme="minorHAnsi" w:eastAsia="Gill Sans MT" w:hAnsiTheme="minorHAnsi" w:cstheme="minorHAnsi"/>
          <w:color w:val="363435"/>
          <w:spacing w:val="-6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creating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int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collate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al</w:t>
      </w:r>
      <w:r w:rsidRPr="00F25C31">
        <w:rPr>
          <w:rFonts w:asciiTheme="minorHAnsi" w:eastAsia="Gill Sans MT" w:hAnsiTheme="minorHAnsi" w:cstheme="minorHAnsi"/>
          <w:color w:val="363435"/>
          <w:spacing w:val="9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ma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5"/>
          <w:sz w:val="18"/>
          <w:szCs w:val="18"/>
        </w:rPr>
        <w:t>k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eting</w:t>
      </w:r>
      <w:r w:rsidRPr="00F25C31">
        <w:rPr>
          <w:rFonts w:asciiTheme="minorHAnsi" w:eastAsia="Gill Sans MT" w:hAnsiTheme="minorHAnsi" w:cstheme="minorHAnsi"/>
          <w:color w:val="363435"/>
          <w:spacing w:val="9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mate</w:t>
      </w:r>
      <w:r w:rsidRPr="00F25C31">
        <w:rPr>
          <w:rFonts w:asciiTheme="minorHAnsi" w:eastAsia="Gill Sans MT" w:hAnsiTheme="minorHAnsi" w:cstheme="minorHAnsi"/>
          <w:color w:val="363435"/>
          <w:spacing w:val="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ials,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co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>p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yw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iting,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search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engine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optimization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social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media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optimization.</w:t>
      </w:r>
    </w:p>
    <w:p w14:paraId="1F26636F" w14:textId="77777777" w:rsidR="00D218C6" w:rsidRPr="00F25C31" w:rsidRDefault="00D218C6">
      <w:pPr>
        <w:spacing w:line="200" w:lineRule="exact"/>
        <w:rPr>
          <w:rFonts w:asciiTheme="minorHAnsi" w:hAnsiTheme="minorHAnsi" w:cstheme="minorHAnsi"/>
        </w:rPr>
      </w:pPr>
    </w:p>
    <w:p w14:paraId="1EC14BE7" w14:textId="77777777" w:rsidR="00D218C6" w:rsidRPr="00F25C31" w:rsidRDefault="00D218C6">
      <w:pPr>
        <w:spacing w:line="200" w:lineRule="exact"/>
        <w:rPr>
          <w:rFonts w:asciiTheme="minorHAnsi" w:hAnsiTheme="minorHAnsi" w:cstheme="minorHAnsi"/>
        </w:rPr>
      </w:pPr>
    </w:p>
    <w:p w14:paraId="7889A7B1" w14:textId="77777777" w:rsidR="00D218C6" w:rsidRPr="00F25C31" w:rsidRDefault="00D218C6">
      <w:pPr>
        <w:spacing w:before="19" w:line="260" w:lineRule="exact"/>
        <w:rPr>
          <w:rFonts w:asciiTheme="minorHAnsi" w:hAnsiTheme="minorHAnsi" w:cstheme="minorHAnsi"/>
          <w:sz w:val="26"/>
          <w:szCs w:val="26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space="720"/>
        </w:sectPr>
      </w:pPr>
    </w:p>
    <w:p w14:paraId="53F33C24" w14:textId="77777777" w:rsidR="00D218C6" w:rsidRPr="00F25C31" w:rsidRDefault="00F25C31">
      <w:pPr>
        <w:spacing w:before="42" w:line="284" w:lineRule="auto"/>
        <w:ind w:left="2086" w:hanging="2014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pacing w:val="-18"/>
        </w:rPr>
        <w:t>W</w:t>
      </w:r>
      <w:r w:rsidRPr="00F25C31">
        <w:rPr>
          <w:rFonts w:asciiTheme="minorHAnsi" w:eastAsia="Gill Sans MT" w:hAnsiTheme="minorHAnsi" w:cstheme="minorHAnsi"/>
          <w:color w:val="363435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D</w:t>
      </w:r>
      <w:r w:rsidRPr="00F25C31">
        <w:rPr>
          <w:rFonts w:asciiTheme="minorHAnsi" w:eastAsia="Gill Sans MT" w:hAnsiTheme="minorHAnsi" w:cstheme="minorHAnsi"/>
          <w:color w:val="363435"/>
          <w:spacing w:val="-3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-4"/>
        </w:rPr>
        <w:t>v</w:t>
      </w:r>
      <w:r w:rsidRPr="00F25C31">
        <w:rPr>
          <w:rFonts w:asciiTheme="minorHAnsi" w:eastAsia="Gill Sans MT" w:hAnsiTheme="minorHAnsi" w:cstheme="minorHAnsi"/>
          <w:color w:val="363435"/>
        </w:rPr>
        <w:t>eloper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&amp;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Gr</w:t>
      </w:r>
      <w:r w:rsidRPr="00F25C31">
        <w:rPr>
          <w:rFonts w:asciiTheme="minorHAnsi" w:eastAsia="Gill Sans MT" w:hAnsiTheme="minorHAnsi" w:cstheme="minorHAnsi"/>
          <w:color w:val="363435"/>
          <w:spacing w:val="-2"/>
        </w:rPr>
        <w:t>a</w:t>
      </w:r>
      <w:r w:rsidRPr="00F25C31">
        <w:rPr>
          <w:rFonts w:asciiTheme="minorHAnsi" w:eastAsia="Gill Sans MT" w:hAnsiTheme="minorHAnsi" w:cstheme="minorHAnsi"/>
          <w:color w:val="363435"/>
        </w:rPr>
        <w:t>phic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 xml:space="preserve">Designer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J</w:t>
      </w:r>
      <w:r w:rsidRPr="00F25C31">
        <w:rPr>
          <w:rFonts w:asciiTheme="minorHAnsi" w:eastAsia="Gill Sans MT" w:hAnsiTheme="minorHAnsi" w:cstheme="minorHAnsi"/>
          <w:color w:val="363435"/>
          <w:spacing w:val="2"/>
          <w:w w:val="9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Group</w:t>
      </w:r>
      <w:r w:rsidRPr="00F25C31">
        <w:rPr>
          <w:rFonts w:asciiTheme="minorHAnsi" w:eastAsia="Gill Sans MT" w:hAnsiTheme="minorHAnsi" w:cstheme="minorHAnsi"/>
          <w:color w:val="363435"/>
          <w:spacing w:val="2"/>
          <w:w w:val="9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Ad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5"/>
          <w:sz w:val="16"/>
          <w:szCs w:val="16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12"/>
          <w:w w:val="95"/>
          <w:sz w:val="16"/>
          <w:szCs w:val="16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 xml:space="preserve">tising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Bangor</w:t>
      </w:r>
      <w:r w:rsidRPr="00F25C31">
        <w:rPr>
          <w:rFonts w:asciiTheme="minorHAnsi" w:eastAsia="Gill Sans MT" w:hAnsiTheme="minorHAnsi" w:cstheme="minorHAnsi"/>
          <w:color w:val="363435"/>
          <w:spacing w:val="-13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9"/>
          <w:sz w:val="16"/>
          <w:szCs w:val="16"/>
        </w:rPr>
        <w:t>ME</w:t>
      </w:r>
    </w:p>
    <w:p w14:paraId="3557213F" w14:textId="77777777" w:rsidR="00D218C6" w:rsidRPr="00F25C31" w:rsidRDefault="00F25C31">
      <w:pPr>
        <w:spacing w:line="160" w:lineRule="exact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September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2008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–</w:t>
      </w:r>
      <w:r w:rsidRPr="00F25C31">
        <w:rPr>
          <w:rFonts w:asciiTheme="minorHAnsi" w:eastAsia="Gill Sans MT" w:hAnsiTheme="minorHAnsi" w:cstheme="minorHAnsi"/>
          <w:color w:val="363435"/>
          <w:spacing w:val="-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August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2010</w:t>
      </w:r>
    </w:p>
    <w:p w14:paraId="6AA34480" w14:textId="77777777" w:rsidR="00D218C6" w:rsidRPr="00F25C31" w:rsidRDefault="00F25C31">
      <w:pPr>
        <w:spacing w:before="35" w:line="275" w:lineRule="auto"/>
        <w:ind w:right="932"/>
        <w:jc w:val="both"/>
        <w:rPr>
          <w:rFonts w:asciiTheme="minorHAnsi" w:eastAsia="Gill Sans MT" w:hAnsiTheme="minorHAnsi" w:cstheme="minorHAnsi"/>
          <w:sz w:val="18"/>
          <w:szCs w:val="18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num="2" w:space="720" w:equalWidth="0">
            <w:col w:w="3362" w:space="631"/>
            <w:col w:w="6727"/>
          </w:cols>
        </w:sectPr>
      </w:pPr>
      <w:r w:rsidRPr="00F25C31">
        <w:rPr>
          <w:rFonts w:asciiTheme="minorHAnsi" w:hAnsiTheme="minorHAnsi" w:cstheme="minorHAnsi"/>
        </w:rPr>
        <w:br w:type="column"/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Responsi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6"/>
          <w:sz w:val="18"/>
          <w:szCs w:val="18"/>
        </w:rPr>
        <w:t>b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le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honing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on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needs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clients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then</w:t>
      </w:r>
      <w:r w:rsidRPr="00F25C31">
        <w:rPr>
          <w:rFonts w:asciiTheme="minorHAnsi" w:eastAsia="Gill Sans MT" w:hAnsiTheme="minorHAnsi" w:cstheme="minorHAnsi"/>
          <w:color w:val="363435"/>
          <w:spacing w:val="-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designing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and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prog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amming</w:t>
      </w:r>
      <w:r w:rsidRPr="00F25C31">
        <w:rPr>
          <w:rFonts w:asciiTheme="minorHAnsi" w:eastAsia="Gill Sans MT" w:hAnsiTheme="minorHAnsi" w:cstheme="minorHAnsi"/>
          <w:color w:val="363435"/>
          <w:spacing w:val="20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5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ebsites</w:t>
      </w:r>
      <w:r w:rsidRPr="00F25C31">
        <w:rPr>
          <w:rFonts w:asciiTheme="minorHAnsi" w:eastAsia="Gill Sans MT" w:hAnsiTheme="minorHAnsi" w:cstheme="minorHAnsi"/>
          <w:color w:val="363435"/>
          <w:spacing w:val="11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based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on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these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needs.</w:t>
      </w:r>
      <w:r w:rsidRPr="00F25C31">
        <w:rPr>
          <w:rFonts w:asciiTheme="minorHAnsi" w:eastAsia="Gill Sans MT" w:hAnsiTheme="minorHAnsi" w:cstheme="minorHAnsi"/>
          <w:color w:val="363435"/>
          <w:spacing w:val="-2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Assisting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with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int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projects 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managing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them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as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needed.</w:t>
      </w:r>
    </w:p>
    <w:p w14:paraId="1487E1CE" w14:textId="77777777" w:rsidR="00D218C6" w:rsidRPr="00F25C31" w:rsidRDefault="00D218C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space="720"/>
        </w:sectPr>
      </w:pPr>
    </w:p>
    <w:p w14:paraId="3BEE669D" w14:textId="77777777" w:rsidR="00D218C6" w:rsidRPr="00F25C31" w:rsidRDefault="00F25C31">
      <w:pPr>
        <w:spacing w:before="42" w:line="284" w:lineRule="auto"/>
        <w:ind w:left="1252" w:right="13" w:hanging="1180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pacing w:val="-18"/>
        </w:rPr>
        <w:t>W</w:t>
      </w:r>
      <w:r w:rsidRPr="00F25C31">
        <w:rPr>
          <w:rFonts w:asciiTheme="minorHAnsi" w:eastAsia="Gill Sans MT" w:hAnsiTheme="minorHAnsi" w:cstheme="minorHAnsi"/>
          <w:color w:val="363435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D</w:t>
      </w:r>
      <w:r w:rsidRPr="00F25C31">
        <w:rPr>
          <w:rFonts w:asciiTheme="minorHAnsi" w:eastAsia="Gill Sans MT" w:hAnsiTheme="minorHAnsi" w:cstheme="minorHAnsi"/>
          <w:color w:val="363435"/>
          <w:spacing w:val="-3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-4"/>
        </w:rPr>
        <w:t>v</w:t>
      </w:r>
      <w:r w:rsidRPr="00F25C31">
        <w:rPr>
          <w:rFonts w:asciiTheme="minorHAnsi" w:eastAsia="Gill Sans MT" w:hAnsiTheme="minorHAnsi" w:cstheme="minorHAnsi"/>
          <w:color w:val="363435"/>
        </w:rPr>
        <w:t>eloper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&amp;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Gr</w:t>
      </w:r>
      <w:r w:rsidRPr="00F25C31">
        <w:rPr>
          <w:rFonts w:asciiTheme="minorHAnsi" w:eastAsia="Gill Sans MT" w:hAnsiTheme="minorHAnsi" w:cstheme="minorHAnsi"/>
          <w:color w:val="363435"/>
          <w:spacing w:val="-2"/>
        </w:rPr>
        <w:t>a</w:t>
      </w:r>
      <w:r w:rsidRPr="00F25C31">
        <w:rPr>
          <w:rFonts w:asciiTheme="minorHAnsi" w:eastAsia="Gill Sans MT" w:hAnsiTheme="minorHAnsi" w:cstheme="minorHAnsi"/>
          <w:color w:val="363435"/>
        </w:rPr>
        <w:t>phic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 xml:space="preserve">Designer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Nancy</w:t>
      </w:r>
      <w:r w:rsidRPr="00F25C31">
        <w:rPr>
          <w:rFonts w:asciiTheme="minorHAnsi" w:eastAsia="Gill Sans MT" w:hAnsiTheme="minorHAnsi" w:cstheme="minorHAnsi"/>
          <w:color w:val="363435"/>
          <w:spacing w:val="-7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Ma</w:t>
      </w:r>
      <w:r w:rsidRPr="00F25C31">
        <w:rPr>
          <w:rFonts w:asciiTheme="minorHAnsi" w:eastAsia="Gill Sans MT" w:hAnsiTheme="minorHAnsi" w:cstheme="minorHAnsi"/>
          <w:color w:val="363435"/>
          <w:spacing w:val="6"/>
          <w:w w:val="95"/>
          <w:sz w:val="16"/>
          <w:szCs w:val="16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shall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8"/>
          <w:sz w:val="16"/>
          <w:szCs w:val="16"/>
        </w:rPr>
        <w:t>Com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8"/>
          <w:sz w:val="16"/>
          <w:szCs w:val="16"/>
        </w:rPr>
        <w:t>m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 xml:space="preserve">unications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Augusta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9"/>
          <w:sz w:val="16"/>
          <w:szCs w:val="16"/>
        </w:rPr>
        <w:t>ME</w:t>
      </w:r>
    </w:p>
    <w:p w14:paraId="43E37984" w14:textId="77777777" w:rsidR="00D218C6" w:rsidRPr="00F25C31" w:rsidRDefault="00F25C31">
      <w:pPr>
        <w:spacing w:line="160" w:lineRule="exact"/>
        <w:ind w:right="13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Ju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6"/>
          <w:szCs w:val="16"/>
        </w:rPr>
        <w:t>l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-12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2006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–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September</w:t>
      </w:r>
      <w:r w:rsidRPr="00F25C31">
        <w:rPr>
          <w:rFonts w:asciiTheme="minorHAnsi" w:eastAsia="Gill Sans MT" w:hAnsiTheme="minorHAnsi" w:cstheme="minorHAnsi"/>
          <w:color w:val="363435"/>
          <w:spacing w:val="-6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2008</w:t>
      </w:r>
    </w:p>
    <w:p w14:paraId="08B986B0" w14:textId="77777777" w:rsidR="00D218C6" w:rsidRPr="00F25C31" w:rsidRDefault="00D218C6">
      <w:pPr>
        <w:spacing w:line="200" w:lineRule="exact"/>
        <w:rPr>
          <w:rFonts w:asciiTheme="minorHAnsi" w:hAnsiTheme="minorHAnsi" w:cstheme="minorHAnsi"/>
        </w:rPr>
      </w:pPr>
    </w:p>
    <w:p w14:paraId="5070B739" w14:textId="77777777" w:rsidR="00D218C6" w:rsidRPr="00F25C31" w:rsidRDefault="00D218C6">
      <w:pPr>
        <w:spacing w:line="200" w:lineRule="exact"/>
        <w:rPr>
          <w:rFonts w:asciiTheme="minorHAnsi" w:hAnsiTheme="minorHAnsi" w:cstheme="minorHAnsi"/>
        </w:rPr>
      </w:pPr>
    </w:p>
    <w:p w14:paraId="0F31E2C5" w14:textId="77777777" w:rsidR="00D218C6" w:rsidRPr="00F25C31" w:rsidRDefault="00D218C6">
      <w:pPr>
        <w:spacing w:before="10" w:line="280" w:lineRule="exact"/>
        <w:rPr>
          <w:rFonts w:asciiTheme="minorHAnsi" w:hAnsiTheme="minorHAnsi" w:cstheme="minorHAnsi"/>
          <w:sz w:val="28"/>
          <w:szCs w:val="28"/>
        </w:rPr>
      </w:pPr>
    </w:p>
    <w:p w14:paraId="07D569F9" w14:textId="77777777" w:rsidR="00D218C6" w:rsidRPr="00F25C31" w:rsidRDefault="00F25C31">
      <w:pPr>
        <w:ind w:right="13"/>
        <w:jc w:val="right"/>
        <w:rPr>
          <w:rFonts w:asciiTheme="minorHAnsi" w:eastAsia="Gill Sans MT" w:hAnsiTheme="minorHAnsi" w:cstheme="minorHAnsi"/>
        </w:rPr>
      </w:pPr>
      <w:r w:rsidRPr="00F25C31">
        <w:rPr>
          <w:rFonts w:asciiTheme="minorHAnsi" w:eastAsia="Gill Sans MT" w:hAnsiTheme="minorHAnsi" w:cstheme="minorHAnsi"/>
          <w:color w:val="363435"/>
          <w:spacing w:val="-18"/>
        </w:rPr>
        <w:t>W</w:t>
      </w:r>
      <w:r w:rsidRPr="00F25C31">
        <w:rPr>
          <w:rFonts w:asciiTheme="minorHAnsi" w:eastAsia="Gill Sans MT" w:hAnsiTheme="minorHAnsi" w:cstheme="minorHAnsi"/>
          <w:color w:val="363435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D</w:t>
      </w:r>
      <w:r w:rsidRPr="00F25C31">
        <w:rPr>
          <w:rFonts w:asciiTheme="minorHAnsi" w:eastAsia="Gill Sans MT" w:hAnsiTheme="minorHAnsi" w:cstheme="minorHAnsi"/>
          <w:color w:val="363435"/>
          <w:spacing w:val="-3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-4"/>
        </w:rPr>
        <w:t>v</w:t>
      </w:r>
      <w:r w:rsidRPr="00F25C31">
        <w:rPr>
          <w:rFonts w:asciiTheme="minorHAnsi" w:eastAsia="Gill Sans MT" w:hAnsiTheme="minorHAnsi" w:cstheme="minorHAnsi"/>
          <w:color w:val="363435"/>
        </w:rPr>
        <w:t>eloper</w:t>
      </w:r>
    </w:p>
    <w:p w14:paraId="214F3719" w14:textId="77777777" w:rsidR="00D218C6" w:rsidRPr="00F25C31" w:rsidRDefault="00F25C31">
      <w:pPr>
        <w:spacing w:before="55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pacing w:val="-11"/>
          <w:sz w:val="16"/>
          <w:szCs w:val="16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6"/>
          <w:szCs w:val="16"/>
        </w:rPr>
        <w:t>b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b</w:t>
      </w:r>
      <w:r w:rsidRPr="00F25C31">
        <w:rPr>
          <w:rFonts w:asciiTheme="minorHAnsi" w:eastAsia="Gill Sans MT" w:hAnsiTheme="minorHAnsi" w:cstheme="minorHAnsi"/>
          <w:color w:val="363435"/>
          <w:spacing w:val="4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Design,</w:t>
      </w:r>
      <w:r w:rsidRPr="00F25C31">
        <w:rPr>
          <w:rFonts w:asciiTheme="minorHAnsi" w:eastAsia="Gill Sans MT" w:hAnsiTheme="minorHAnsi" w:cstheme="minorHAnsi"/>
          <w:color w:val="363435"/>
          <w:spacing w:val="-6"/>
          <w:w w:val="9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6"/>
          <w:szCs w:val="16"/>
        </w:rPr>
        <w:t>In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3"/>
          <w:sz w:val="16"/>
          <w:szCs w:val="16"/>
        </w:rPr>
        <w:t>c</w:t>
      </w:r>
      <w:r w:rsidRPr="00F25C31">
        <w:rPr>
          <w:rFonts w:asciiTheme="minorHAnsi" w:eastAsia="Gill Sans MT" w:hAnsiTheme="minorHAnsi" w:cstheme="minorHAnsi"/>
          <w:color w:val="363435"/>
          <w:w w:val="80"/>
          <w:sz w:val="16"/>
          <w:szCs w:val="16"/>
        </w:rPr>
        <w:t>.</w:t>
      </w:r>
    </w:p>
    <w:p w14:paraId="7701720D" w14:textId="77777777" w:rsidR="00D218C6" w:rsidRPr="00F25C31" w:rsidRDefault="00F25C31">
      <w:pPr>
        <w:spacing w:before="24" w:line="271" w:lineRule="auto"/>
        <w:ind w:left="1869" w:right="13" w:firstLine="884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pacing w:val="-21"/>
          <w:sz w:val="16"/>
          <w:szCs w:val="16"/>
        </w:rPr>
        <w:t>T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aos</w:t>
      </w:r>
      <w:r w:rsidRPr="00F25C31">
        <w:rPr>
          <w:rFonts w:asciiTheme="minorHAnsi" w:eastAsia="Gill Sans MT" w:hAnsiTheme="minorHAnsi" w:cstheme="minorHAnsi"/>
          <w:color w:val="363435"/>
          <w:spacing w:val="-7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9"/>
          <w:sz w:val="16"/>
          <w:szCs w:val="16"/>
        </w:rPr>
        <w:t xml:space="preserve">NM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Sept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2003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–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June</w:t>
      </w:r>
      <w:r w:rsidRPr="00F25C31">
        <w:rPr>
          <w:rFonts w:asciiTheme="minorHAnsi" w:eastAsia="Gill Sans MT" w:hAnsiTheme="minorHAnsi" w:cstheme="minorHAnsi"/>
          <w:color w:val="363435"/>
          <w:spacing w:val="-6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2006</w:t>
      </w:r>
    </w:p>
    <w:p w14:paraId="0D8150DD" w14:textId="77777777" w:rsidR="00D218C6" w:rsidRPr="00F25C31" w:rsidRDefault="00F25C31">
      <w:pPr>
        <w:spacing w:before="35" w:line="276" w:lineRule="auto"/>
        <w:ind w:right="816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hAnsiTheme="minorHAnsi" w:cstheme="minorHAnsi"/>
        </w:rPr>
        <w:br w:type="column"/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Responsi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6"/>
          <w:sz w:val="18"/>
          <w:szCs w:val="18"/>
        </w:rPr>
        <w:t>b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le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all</w:t>
      </w:r>
      <w:r w:rsidRPr="00F25C31">
        <w:rPr>
          <w:rFonts w:asciiTheme="minorHAnsi" w:eastAsia="Gill Sans MT" w:hAnsiTheme="minorHAnsi" w:cstheme="minorHAnsi"/>
          <w:color w:val="363435"/>
          <w:spacing w:val="-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incoming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g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aphic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projects.</w:t>
      </w:r>
      <w:r w:rsidRPr="00F25C31">
        <w:rPr>
          <w:rFonts w:asciiTheme="minorHAnsi" w:eastAsia="Gill Sans MT" w:hAnsiTheme="minorHAnsi" w:cstheme="minorHAnsi"/>
          <w:color w:val="363435"/>
          <w:spacing w:val="-5"/>
          <w:w w:val="9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Recei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-1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new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eb- site</w:t>
      </w:r>
      <w:r w:rsidRPr="00F25C31">
        <w:rPr>
          <w:rFonts w:asciiTheme="minorHAnsi" w:eastAsia="Gill Sans MT" w:hAnsiTheme="minorHAnsi" w:cstheme="minorHAnsi"/>
          <w:color w:val="363435"/>
          <w:spacing w:val="-1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clients,</w:t>
      </w:r>
      <w:r w:rsidRPr="00F25C31">
        <w:rPr>
          <w:rFonts w:asciiTheme="minorHAnsi" w:eastAsia="Gill Sans MT" w:hAnsiTheme="minorHAnsi" w:cstheme="minorHAnsi"/>
          <w:color w:val="363435"/>
          <w:spacing w:val="-5"/>
          <w:w w:val="9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created</w:t>
      </w:r>
      <w:r w:rsidRPr="00F25C31">
        <w:rPr>
          <w:rFonts w:asciiTheme="minorHAnsi" w:eastAsia="Gill Sans MT" w:hAnsiTheme="minorHAnsi" w:cstheme="minorHAnsi"/>
          <w:color w:val="363435"/>
          <w:spacing w:val="-1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concepts,</w:t>
      </w:r>
      <w:r w:rsidRPr="00F25C31">
        <w:rPr>
          <w:rFonts w:asciiTheme="minorHAnsi" w:eastAsia="Gill Sans MT" w:hAnsiTheme="minorHAnsi" w:cstheme="minorHAnsi"/>
          <w:color w:val="363435"/>
          <w:spacing w:val="-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proposals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estimates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g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aphic design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projects.</w:t>
      </w:r>
      <w:r w:rsidRPr="00F25C31">
        <w:rPr>
          <w:rFonts w:asciiTheme="minorHAnsi" w:eastAsia="Gill Sans MT" w:hAnsiTheme="minorHAnsi" w:cstheme="minorHAnsi"/>
          <w:color w:val="363435"/>
          <w:spacing w:val="-5"/>
          <w:w w:val="9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Designed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eloped</w:t>
      </w:r>
      <w:r w:rsidRPr="00F25C31">
        <w:rPr>
          <w:rFonts w:asciiTheme="minorHAnsi" w:eastAsia="Gill Sans MT" w:hAnsiTheme="minorHAnsi" w:cstheme="minorHAnsi"/>
          <w:color w:val="363435"/>
          <w:spacing w:val="-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6"/>
          <w:sz w:val="18"/>
          <w:szCs w:val="18"/>
        </w:rPr>
        <w:t>n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umerous</w:t>
      </w:r>
      <w:r w:rsidRPr="00F25C31">
        <w:rPr>
          <w:rFonts w:asciiTheme="minorHAnsi" w:eastAsia="Gill Sans MT" w:hAnsiTheme="minorHAnsi" w:cstheme="minorHAnsi"/>
          <w:color w:val="363435"/>
          <w:spacing w:val="9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PHP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-coded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sites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which</w:t>
      </w:r>
      <w:r w:rsidRPr="00F25C31">
        <w:rPr>
          <w:rFonts w:asciiTheme="minorHAnsi" w:eastAsia="Gill Sans MT" w:hAnsiTheme="minorHAnsi" w:cstheme="minorHAnsi"/>
          <w:color w:val="363435"/>
          <w:spacing w:val="-1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utili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z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ed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m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SQL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database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en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content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management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systems.</w:t>
      </w:r>
      <w:r w:rsidRPr="00F25C31">
        <w:rPr>
          <w:rFonts w:asciiTheme="minorHAnsi" w:eastAsia="Gill Sans MT" w:hAnsiTheme="minorHAnsi" w:cstheme="minorHAnsi"/>
          <w:color w:val="363435"/>
          <w:spacing w:val="-6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G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aphic</w:t>
      </w:r>
      <w:r w:rsidRPr="00F25C31">
        <w:rPr>
          <w:rFonts w:asciiTheme="minorHAnsi" w:eastAsia="Gill Sans MT" w:hAnsiTheme="minorHAnsi" w:cstheme="minorHAnsi"/>
          <w:color w:val="363435"/>
          <w:spacing w:val="15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creation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of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brochures,</w:t>
      </w:r>
      <w:r w:rsidRPr="00F25C31">
        <w:rPr>
          <w:rFonts w:asciiTheme="minorHAnsi" w:eastAsia="Gill Sans MT" w:hAnsiTheme="minorHAnsi" w:cstheme="minorHAnsi"/>
          <w:color w:val="363435"/>
          <w:spacing w:val="-6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identity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packages,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press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kits,</w:t>
      </w:r>
      <w:r w:rsidRPr="00F25C31">
        <w:rPr>
          <w:rFonts w:asciiTheme="minorHAnsi" w:eastAsia="Gill Sans MT" w:hAnsiTheme="minorHAnsi" w:cstheme="minorHAnsi"/>
          <w:color w:val="363435"/>
          <w:spacing w:val="-13"/>
          <w:w w:val="9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et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1"/>
          <w:sz w:val="18"/>
          <w:szCs w:val="18"/>
        </w:rPr>
        <w:t>c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.</w:t>
      </w:r>
      <w:r w:rsidRPr="00F25C31">
        <w:rPr>
          <w:rFonts w:asciiTheme="minorHAnsi" w:eastAsia="Gill Sans MT" w:hAnsiTheme="minorHAnsi" w:cstheme="minorHAnsi"/>
          <w:color w:val="363435"/>
          <w:spacing w:val="1"/>
          <w:w w:val="9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Collabo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1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 xml:space="preserve">ated </w:t>
      </w:r>
      <w:r w:rsidRPr="00F25C31">
        <w:rPr>
          <w:rFonts w:asciiTheme="minorHAnsi" w:eastAsia="Gill Sans MT" w:hAnsiTheme="minorHAnsi" w:cstheme="minorHAnsi"/>
          <w:color w:val="363435"/>
          <w:spacing w:val="12"/>
          <w:w w:val="9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with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clients,</w:t>
      </w:r>
      <w:r w:rsidRPr="00F25C31">
        <w:rPr>
          <w:rFonts w:asciiTheme="minorHAnsi" w:eastAsia="Gill Sans MT" w:hAnsiTheme="minorHAnsi" w:cstheme="minorHAnsi"/>
          <w:color w:val="363435"/>
          <w:spacing w:val="-1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endo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s</w:t>
      </w:r>
      <w:r w:rsidRPr="00F25C31">
        <w:rPr>
          <w:rFonts w:asciiTheme="minorHAnsi" w:eastAsia="Gill Sans MT" w:hAnsiTheme="minorHAnsi" w:cstheme="minorHAnsi"/>
          <w:color w:val="363435"/>
          <w:spacing w:val="1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 co-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pacing w:val="7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k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7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s.</w:t>
      </w:r>
    </w:p>
    <w:p w14:paraId="3507F6BE" w14:textId="77777777" w:rsidR="00D218C6" w:rsidRPr="00F25C31" w:rsidRDefault="00D218C6">
      <w:pPr>
        <w:spacing w:before="3" w:line="140" w:lineRule="exact"/>
        <w:rPr>
          <w:rFonts w:asciiTheme="minorHAnsi" w:hAnsiTheme="minorHAnsi" w:cstheme="minorHAnsi"/>
          <w:sz w:val="14"/>
          <w:szCs w:val="14"/>
        </w:rPr>
      </w:pPr>
    </w:p>
    <w:p w14:paraId="0D91A34E" w14:textId="77777777" w:rsidR="00D218C6" w:rsidRPr="00F25C31" w:rsidRDefault="00F25C31">
      <w:pPr>
        <w:spacing w:line="275" w:lineRule="auto"/>
        <w:ind w:right="942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Recei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-1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new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clients,</w:t>
      </w:r>
      <w:r w:rsidRPr="00F25C31">
        <w:rPr>
          <w:rFonts w:asciiTheme="minorHAnsi" w:eastAsia="Gill Sans MT" w:hAnsiTheme="minorHAnsi" w:cstheme="minorHAnsi"/>
          <w:color w:val="363435"/>
          <w:spacing w:val="-5"/>
          <w:w w:val="9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created</w:t>
      </w:r>
      <w:r w:rsidRPr="00F25C31">
        <w:rPr>
          <w:rFonts w:asciiTheme="minorHAnsi" w:eastAsia="Gill Sans MT" w:hAnsiTheme="minorHAnsi" w:cstheme="minorHAnsi"/>
          <w:color w:val="363435"/>
          <w:spacing w:val="-1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concepts,</w:t>
      </w:r>
      <w:r w:rsidRPr="00F25C31">
        <w:rPr>
          <w:rFonts w:asciiTheme="minorHAnsi" w:eastAsia="Gill Sans MT" w:hAnsiTheme="minorHAnsi" w:cstheme="minorHAnsi"/>
          <w:color w:val="363435"/>
          <w:spacing w:val="-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proposals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estimates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new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projects.</w:t>
      </w:r>
      <w:r w:rsidRPr="00F25C31">
        <w:rPr>
          <w:rFonts w:asciiTheme="minorHAnsi" w:eastAsia="Gill Sans MT" w:hAnsiTheme="minorHAnsi" w:cstheme="minorHAnsi"/>
          <w:color w:val="363435"/>
          <w:spacing w:val="-5"/>
          <w:w w:val="9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Designed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eloped</w:t>
      </w:r>
      <w:r w:rsidRPr="00F25C31">
        <w:rPr>
          <w:rFonts w:asciiTheme="minorHAnsi" w:eastAsia="Gill Sans MT" w:hAnsiTheme="minorHAnsi" w:cstheme="minorHAnsi"/>
          <w:color w:val="363435"/>
          <w:spacing w:val="-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6"/>
          <w:sz w:val="18"/>
          <w:szCs w:val="18"/>
        </w:rPr>
        <w:t>n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umerous</w:t>
      </w:r>
      <w:r w:rsidRPr="00F25C31">
        <w:rPr>
          <w:rFonts w:asciiTheme="minorHAnsi" w:eastAsia="Gill Sans MT" w:hAnsiTheme="minorHAnsi" w:cstheme="minorHAnsi"/>
          <w:color w:val="363435"/>
          <w:spacing w:val="9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PHP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-coded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sites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which</w:t>
      </w:r>
    </w:p>
    <w:p w14:paraId="2732975E" w14:textId="77777777" w:rsidR="00D218C6" w:rsidRPr="00F25C31" w:rsidRDefault="00F25C31">
      <w:pPr>
        <w:spacing w:line="276" w:lineRule="auto"/>
        <w:ind w:right="719"/>
        <w:jc w:val="both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utili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z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m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SQL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database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en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content,</w:t>
      </w:r>
      <w:r w:rsidRPr="00F25C31">
        <w:rPr>
          <w:rFonts w:asciiTheme="minorHAnsi" w:eastAsia="Gill Sans MT" w:hAnsiTheme="minorHAnsi" w:cstheme="minorHAnsi"/>
          <w:color w:val="363435"/>
          <w:spacing w:val="-6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wne</w:t>
      </w:r>
      <w:r w:rsidRPr="00F25C31">
        <w:rPr>
          <w:rFonts w:asciiTheme="minorHAnsi" w:eastAsia="Gill Sans MT" w:hAnsiTheme="minorHAnsi" w:cstheme="minorHAnsi"/>
          <w:color w:val="363435"/>
          <w:spacing w:val="-1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-managed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areas</w:t>
      </w:r>
      <w:r w:rsidRPr="00F25C31">
        <w:rPr>
          <w:rFonts w:asciiTheme="minorHAnsi" w:eastAsia="Gill Sans MT" w:hAnsiTheme="minorHAnsi" w:cstheme="minorHAnsi"/>
          <w:color w:val="363435"/>
          <w:spacing w:val="-1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some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with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Flash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ActionSc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6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ipt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components.</w:t>
      </w:r>
      <w:r w:rsidRPr="00F25C31">
        <w:rPr>
          <w:rFonts w:asciiTheme="minorHAnsi" w:eastAsia="Gill Sans MT" w:hAnsiTheme="minorHAnsi" w:cstheme="minorHAnsi"/>
          <w:color w:val="363435"/>
          <w:spacing w:val="2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Sometimes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5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5"/>
          <w:sz w:val="18"/>
          <w:szCs w:val="18"/>
        </w:rPr>
        <w:t>k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10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with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team;</w:t>
      </w:r>
      <w:r w:rsidRPr="00F25C31">
        <w:rPr>
          <w:rFonts w:asciiTheme="minorHAnsi" w:eastAsia="Gill Sans MT" w:hAnsiTheme="minorHAnsi" w:cstheme="minorHAnsi"/>
          <w:color w:val="363435"/>
          <w:spacing w:val="-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both</w:t>
      </w:r>
      <w:r w:rsidRPr="00F25C31">
        <w:rPr>
          <w:rFonts w:asciiTheme="minorHAnsi" w:eastAsia="Gill Sans MT" w:hAnsiTheme="minorHAnsi" w:cstheme="minorHAnsi"/>
          <w:color w:val="363435"/>
          <w:spacing w:val="-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as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team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leader</w:t>
      </w:r>
      <w:r w:rsidRPr="00F25C31">
        <w:rPr>
          <w:rFonts w:asciiTheme="minorHAnsi" w:eastAsia="Gill Sans MT" w:hAnsiTheme="minorHAnsi" w:cstheme="minorHAnsi"/>
          <w:color w:val="363435"/>
          <w:spacing w:val="-1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and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membe</w:t>
      </w:r>
      <w:r w:rsidRPr="00F25C31">
        <w:rPr>
          <w:rFonts w:asciiTheme="minorHAnsi" w:eastAsia="Gill Sans MT" w:hAnsiTheme="minorHAnsi" w:cstheme="minorHAnsi"/>
          <w:color w:val="363435"/>
          <w:spacing w:val="-15"/>
          <w:w w:val="96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.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Created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int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pieces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when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pa</w:t>
      </w:r>
      <w:r w:rsidRPr="00F25C31">
        <w:rPr>
          <w:rFonts w:asciiTheme="minorHAnsi" w:eastAsia="Gill Sans MT" w:hAnsiTheme="minorHAnsi" w:cstheme="minorHAnsi"/>
          <w:color w:val="363435"/>
          <w:spacing w:val="1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project.</w:t>
      </w:r>
      <w:r w:rsidRPr="00F25C31">
        <w:rPr>
          <w:rFonts w:asciiTheme="minorHAnsi" w:eastAsia="Gill Sans MT" w:hAnsiTheme="minorHAnsi" w:cstheme="minorHAnsi"/>
          <w:color w:val="363435"/>
          <w:spacing w:val="-17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Also</w:t>
      </w:r>
      <w:r w:rsidRPr="00F25C31">
        <w:rPr>
          <w:rFonts w:asciiTheme="minorHAnsi" w:eastAsia="Gill Sans MT" w:hAnsiTheme="minorHAnsi" w:cstheme="minorHAnsi"/>
          <w:color w:val="363435"/>
          <w:spacing w:val="-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managed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</w:p>
    <w:p w14:paraId="5AE5B52F" w14:textId="77777777" w:rsidR="00D218C6" w:rsidRPr="00F25C31" w:rsidRDefault="00F25C31">
      <w:pPr>
        <w:spacing w:line="200" w:lineRule="exact"/>
        <w:rPr>
          <w:rFonts w:asciiTheme="minorHAnsi" w:eastAsia="Gill Sans MT" w:hAnsiTheme="minorHAnsi" w:cstheme="minorHAnsi"/>
          <w:sz w:val="18"/>
          <w:szCs w:val="18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num="2" w:space="720" w:equalWidth="0">
            <w:col w:w="3374" w:space="618"/>
            <w:col w:w="6728"/>
          </w:cols>
        </w:sectPr>
      </w:pP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compa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n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y's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net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k</w:t>
      </w:r>
      <w:r w:rsidRPr="00F25C31">
        <w:rPr>
          <w:rFonts w:asciiTheme="minorHAnsi" w:eastAsia="Gill Sans MT" w:hAnsiTheme="minorHAnsi" w:cstheme="minorHAnsi"/>
          <w:color w:val="363435"/>
          <w:spacing w:val="1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other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IT</w:t>
      </w:r>
      <w:r w:rsidRPr="00F25C31">
        <w:rPr>
          <w:rFonts w:asciiTheme="minorHAnsi" w:eastAsia="Gill Sans MT" w:hAnsiTheme="minorHAnsi" w:cstheme="minorHAnsi"/>
          <w:color w:val="363435"/>
          <w:spacing w:val="-5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tasks.</w:t>
      </w:r>
    </w:p>
    <w:p w14:paraId="3964A337" w14:textId="77777777" w:rsidR="00D218C6" w:rsidRPr="00F25C31" w:rsidRDefault="00D218C6">
      <w:pPr>
        <w:spacing w:before="10" w:line="260" w:lineRule="exact"/>
        <w:rPr>
          <w:rFonts w:asciiTheme="minorHAnsi" w:hAnsiTheme="minorHAnsi" w:cstheme="minorHAnsi"/>
          <w:sz w:val="26"/>
          <w:szCs w:val="26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space="720"/>
        </w:sectPr>
      </w:pPr>
    </w:p>
    <w:p w14:paraId="64D65855" w14:textId="77777777" w:rsidR="00D218C6" w:rsidRPr="00F25C31" w:rsidRDefault="00F25C31">
      <w:pPr>
        <w:spacing w:before="42" w:line="284" w:lineRule="auto"/>
        <w:ind w:left="1472" w:firstLine="401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pacing w:val="-18"/>
        </w:rPr>
        <w:t>W</w:t>
      </w:r>
      <w:r w:rsidRPr="00F25C31">
        <w:rPr>
          <w:rFonts w:asciiTheme="minorHAnsi" w:eastAsia="Gill Sans MT" w:hAnsiTheme="minorHAnsi" w:cstheme="minorHAnsi"/>
          <w:color w:val="363435"/>
        </w:rPr>
        <w:t>ebsite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 xml:space="preserve">Designer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6"/>
          <w:szCs w:val="16"/>
        </w:rPr>
        <w:t>WhippleHill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8"/>
          <w:sz w:val="16"/>
          <w:szCs w:val="16"/>
        </w:rPr>
        <w:t>Com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8"/>
          <w:sz w:val="16"/>
          <w:szCs w:val="16"/>
        </w:rPr>
        <w:t>m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 xml:space="preserve">unications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Bed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6"/>
          <w:szCs w:val="16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ord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8"/>
          <w:sz w:val="16"/>
          <w:szCs w:val="16"/>
        </w:rPr>
        <w:t>NH</w:t>
      </w:r>
    </w:p>
    <w:p w14:paraId="0E07AF8A" w14:textId="77777777" w:rsidR="00D218C6" w:rsidRPr="00F25C31" w:rsidRDefault="00F25C31">
      <w:pPr>
        <w:spacing w:line="160" w:lineRule="exact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N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6"/>
          <w:szCs w:val="16"/>
        </w:rPr>
        <w:t>o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v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2000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–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Ju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6"/>
          <w:szCs w:val="16"/>
        </w:rPr>
        <w:t>l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-12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2003</w:t>
      </w:r>
    </w:p>
    <w:p w14:paraId="57E601DF" w14:textId="77777777" w:rsidR="00D218C6" w:rsidRPr="00F25C31" w:rsidRDefault="00F25C31">
      <w:pPr>
        <w:spacing w:before="3" w:line="240" w:lineRule="atLeast"/>
        <w:ind w:right="888"/>
        <w:rPr>
          <w:rFonts w:asciiTheme="minorHAnsi" w:eastAsia="Gill Sans MT" w:hAnsiTheme="minorHAnsi" w:cstheme="minorHAnsi"/>
          <w:sz w:val="18"/>
          <w:szCs w:val="18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num="2" w:space="720" w:equalWidth="0">
            <w:col w:w="3361" w:space="631"/>
            <w:col w:w="6728"/>
          </w:cols>
        </w:sectPr>
      </w:pPr>
      <w:r w:rsidRPr="00F25C31">
        <w:rPr>
          <w:rFonts w:asciiTheme="minorHAnsi" w:hAnsiTheme="minorHAnsi" w:cstheme="minorHAnsi"/>
        </w:rPr>
        <w:br w:type="column"/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Conceptuali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6"/>
          <w:sz w:val="18"/>
          <w:szCs w:val="18"/>
        </w:rPr>
        <w:t>z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produced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3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3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all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site</w:t>
      </w:r>
      <w:r w:rsidRPr="00F25C31">
        <w:rPr>
          <w:rFonts w:asciiTheme="minorHAnsi" w:eastAsia="Gill Sans MT" w:hAnsiTheme="minorHAnsi" w:cstheme="minorHAnsi"/>
          <w:color w:val="363435"/>
          <w:spacing w:val="-1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l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out,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n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vigation,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g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aphics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Flash 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8"/>
          <w:szCs w:val="18"/>
        </w:rPr>
        <w:t>components,</w:t>
      </w:r>
      <w:r w:rsidRPr="00F25C31">
        <w:rPr>
          <w:rFonts w:asciiTheme="minorHAnsi" w:eastAsia="Gill Sans MT" w:hAnsiTheme="minorHAnsi" w:cstheme="minorHAnsi"/>
          <w:color w:val="363435"/>
          <w:spacing w:val="-7"/>
          <w:w w:val="9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when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applica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6"/>
          <w:sz w:val="18"/>
          <w:szCs w:val="18"/>
        </w:rPr>
        <w:t>b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l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6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se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enteen</w:t>
      </w:r>
      <w:r w:rsidRPr="00F25C31">
        <w:rPr>
          <w:rFonts w:asciiTheme="minorHAnsi" w:eastAsia="Gill Sans MT" w:hAnsiTheme="minorHAnsi" w:cstheme="minorHAnsi"/>
          <w:color w:val="363435"/>
          <w:spacing w:val="-1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ebsites;</w:t>
      </w:r>
      <w:r w:rsidRPr="00F25C31">
        <w:rPr>
          <w:rFonts w:asciiTheme="minorHAnsi" w:eastAsia="Gill Sans MT" w:hAnsiTheme="minorHAnsi" w:cstheme="minorHAnsi"/>
          <w:color w:val="363435"/>
          <w:spacing w:val="-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assisted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se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al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othe</w:t>
      </w:r>
      <w:r w:rsidRPr="00F25C31">
        <w:rPr>
          <w:rFonts w:asciiTheme="minorHAnsi" w:eastAsia="Gill Sans MT" w:hAnsiTheme="minorHAnsi" w:cstheme="minorHAnsi"/>
          <w:color w:val="363435"/>
          <w:spacing w:val="6"/>
          <w:w w:val="93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s.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Six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sites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recei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5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12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national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dist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1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ict</w:t>
      </w:r>
      <w:r w:rsidRPr="00F25C31">
        <w:rPr>
          <w:rFonts w:asciiTheme="minorHAnsi" w:eastAsia="Gill Sans MT" w:hAnsiTheme="minorHAnsi" w:cstheme="minorHAnsi"/>
          <w:color w:val="363435"/>
          <w:spacing w:val="10"/>
          <w:w w:val="9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1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wards.</w:t>
      </w:r>
      <w:r w:rsidRPr="00F25C31">
        <w:rPr>
          <w:rFonts w:asciiTheme="minorHAnsi" w:eastAsia="Gill Sans MT" w:hAnsiTheme="minorHAnsi" w:cstheme="minorHAnsi"/>
          <w:color w:val="363435"/>
          <w:spacing w:val="-2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7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as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main</w:t>
      </w:r>
      <w:r w:rsidRPr="00F25C31">
        <w:rPr>
          <w:rFonts w:asciiTheme="minorHAnsi" w:eastAsia="Gill Sans MT" w:hAnsiTheme="minorHAnsi" w:cstheme="minorHAnsi"/>
          <w:color w:val="363435"/>
          <w:spacing w:val="-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contact</w:t>
      </w:r>
      <w:r w:rsidRPr="00F25C31">
        <w:rPr>
          <w:rFonts w:asciiTheme="minorHAnsi" w:eastAsia="Gill Sans MT" w:hAnsiTheme="minorHAnsi" w:cstheme="minorHAnsi"/>
          <w:color w:val="363435"/>
          <w:spacing w:val="-1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 design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8"/>
          <w:szCs w:val="18"/>
        </w:rPr>
        <w:t>depa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7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8"/>
          <w:szCs w:val="18"/>
        </w:rPr>
        <w:t>tment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after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Creati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Directo</w:t>
      </w:r>
      <w:r w:rsidRPr="00F25C31">
        <w:rPr>
          <w:rFonts w:asciiTheme="minorHAnsi" w:eastAsia="Gill Sans MT" w:hAnsiTheme="minorHAnsi" w:cstheme="minorHAnsi"/>
          <w:color w:val="363435"/>
          <w:spacing w:val="-16"/>
          <w:w w:val="93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80"/>
          <w:sz w:val="18"/>
          <w:szCs w:val="18"/>
        </w:rPr>
        <w:t>.</w:t>
      </w:r>
    </w:p>
    <w:p w14:paraId="2DE29F74" w14:textId="77777777" w:rsidR="00D218C6" w:rsidRPr="00F25C31" w:rsidRDefault="00D218C6">
      <w:pPr>
        <w:spacing w:before="16" w:line="280" w:lineRule="exact"/>
        <w:rPr>
          <w:rFonts w:asciiTheme="minorHAnsi" w:hAnsiTheme="minorHAnsi" w:cstheme="minorHAnsi"/>
          <w:sz w:val="28"/>
          <w:szCs w:val="28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space="720"/>
        </w:sectPr>
      </w:pPr>
    </w:p>
    <w:p w14:paraId="6A0BFE01" w14:textId="77777777" w:rsidR="00D218C6" w:rsidRPr="00F25C31" w:rsidRDefault="00F25C31">
      <w:pPr>
        <w:spacing w:before="42"/>
        <w:jc w:val="right"/>
        <w:rPr>
          <w:rFonts w:asciiTheme="minorHAnsi" w:eastAsia="Gill Sans MT" w:hAnsiTheme="minorHAnsi" w:cstheme="minorHAnsi"/>
        </w:rPr>
      </w:pPr>
      <w:r w:rsidRPr="00F25C31">
        <w:rPr>
          <w:rFonts w:asciiTheme="minorHAnsi" w:eastAsia="Gill Sans MT" w:hAnsiTheme="minorHAnsi" w:cstheme="minorHAnsi"/>
          <w:color w:val="363435"/>
          <w:spacing w:val="-18"/>
        </w:rPr>
        <w:t>W</w:t>
      </w:r>
      <w:r w:rsidRPr="00F25C31">
        <w:rPr>
          <w:rFonts w:asciiTheme="minorHAnsi" w:eastAsia="Gill Sans MT" w:hAnsiTheme="minorHAnsi" w:cstheme="minorHAnsi"/>
          <w:color w:val="363435"/>
        </w:rPr>
        <w:t>eb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Calendar</w:t>
      </w:r>
      <w:r w:rsidRPr="00F25C31">
        <w:rPr>
          <w:rFonts w:asciiTheme="minorHAnsi" w:eastAsia="Gill Sans MT" w:hAnsiTheme="minorHAnsi" w:cstheme="minorHAnsi"/>
          <w:color w:val="363435"/>
          <w:spacing w:val="-14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Administrator</w:t>
      </w:r>
    </w:p>
    <w:p w14:paraId="691C5689" w14:textId="77777777" w:rsidR="00D218C6" w:rsidRPr="00F25C31" w:rsidRDefault="00F25C31">
      <w:pPr>
        <w:spacing w:line="200" w:lineRule="exact"/>
        <w:jc w:val="right"/>
        <w:rPr>
          <w:rFonts w:asciiTheme="minorHAnsi" w:eastAsia="Gill Sans MT" w:hAnsiTheme="minorHAnsi" w:cstheme="minorHAnsi"/>
        </w:rPr>
      </w:pPr>
      <w:r w:rsidRPr="00F25C31">
        <w:rPr>
          <w:rFonts w:asciiTheme="minorHAnsi" w:eastAsia="Gill Sans MT" w:hAnsiTheme="minorHAnsi" w:cstheme="minorHAnsi"/>
          <w:color w:val="363435"/>
        </w:rPr>
        <w:t>&amp;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>Consultant</w:t>
      </w:r>
    </w:p>
    <w:p w14:paraId="7F30AE5E" w14:textId="77777777" w:rsidR="00D218C6" w:rsidRPr="00F25C31" w:rsidRDefault="00F25C31">
      <w:pPr>
        <w:spacing w:before="15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Museum</w:t>
      </w:r>
      <w:r w:rsidRPr="00F25C31">
        <w:rPr>
          <w:rFonts w:asciiTheme="minorHAnsi" w:eastAsia="Gill Sans MT" w:hAnsiTheme="minorHAnsi" w:cstheme="minorHAnsi"/>
          <w:color w:val="363435"/>
          <w:spacing w:val="-6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Fine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6"/>
          <w:szCs w:val="16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4"/>
          <w:sz w:val="16"/>
          <w:szCs w:val="16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6"/>
          <w:szCs w:val="16"/>
        </w:rPr>
        <w:t>ts</w:t>
      </w:r>
    </w:p>
    <w:p w14:paraId="099E3BDF" w14:textId="77777777" w:rsidR="00D218C6" w:rsidRPr="00F25C31" w:rsidRDefault="00F25C31">
      <w:pPr>
        <w:spacing w:before="24" w:line="271" w:lineRule="auto"/>
        <w:ind w:left="1599" w:firstLine="1012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eastAsia="Gill Sans MT" w:hAnsiTheme="minorHAnsi" w:cstheme="minorHAnsi"/>
          <w:color w:val="363435"/>
          <w:w w:val="95"/>
          <w:sz w:val="16"/>
          <w:szCs w:val="16"/>
        </w:rPr>
        <w:t>Boston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MA March</w:t>
      </w:r>
      <w:r w:rsidRPr="00F25C31">
        <w:rPr>
          <w:rFonts w:asciiTheme="minorHAnsi" w:eastAsia="Gill Sans MT" w:hAnsiTheme="minorHAnsi" w:cstheme="minorHAnsi"/>
          <w:color w:val="363435"/>
          <w:spacing w:val="-11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1999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–</w:t>
      </w:r>
      <w:r w:rsidRPr="00F25C31">
        <w:rPr>
          <w:rFonts w:asciiTheme="minorHAnsi" w:eastAsia="Gill Sans MT" w:hAnsiTheme="minorHAnsi" w:cstheme="minorHAnsi"/>
          <w:color w:val="363435"/>
          <w:spacing w:val="-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August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2000</w:t>
      </w:r>
    </w:p>
    <w:p w14:paraId="166B86E6" w14:textId="77777777" w:rsidR="00D218C6" w:rsidRPr="00F25C31" w:rsidRDefault="00F25C31">
      <w:pPr>
        <w:spacing w:before="35" w:line="276" w:lineRule="auto"/>
        <w:ind w:right="939"/>
        <w:rPr>
          <w:rFonts w:asciiTheme="minorHAnsi" w:eastAsia="Gill Sans MT" w:hAnsiTheme="minorHAnsi" w:cstheme="minorHAnsi"/>
          <w:sz w:val="18"/>
          <w:szCs w:val="18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num="2" w:space="720" w:equalWidth="0">
            <w:col w:w="3362" w:space="631"/>
            <w:col w:w="6727"/>
          </w:cols>
        </w:sectPr>
      </w:pPr>
      <w:r w:rsidRPr="00F25C31">
        <w:rPr>
          <w:rFonts w:asciiTheme="minorHAnsi" w:hAnsiTheme="minorHAnsi" w:cstheme="minorHAnsi"/>
        </w:rPr>
        <w:br w:type="column"/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Responsi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6"/>
          <w:sz w:val="18"/>
          <w:szCs w:val="18"/>
        </w:rPr>
        <w:t>b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le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maintaining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calendar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on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5"/>
          <w:sz w:val="18"/>
          <w:szCs w:val="18"/>
        </w:rPr>
        <w:t>m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useum</w:t>
      </w:r>
      <w:r w:rsidRPr="00F25C31">
        <w:rPr>
          <w:rFonts w:asciiTheme="minorHAnsi" w:eastAsia="Gill Sans MT" w:hAnsiTheme="minorHAnsi" w:cstheme="minorHAnsi"/>
          <w:color w:val="363435"/>
          <w:spacing w:val="-7"/>
          <w:w w:val="95"/>
          <w:sz w:val="18"/>
          <w:szCs w:val="18"/>
        </w:rPr>
        <w:t>’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s</w:t>
      </w:r>
      <w:r w:rsidRPr="00F25C31">
        <w:rPr>
          <w:rFonts w:asciiTheme="minorHAnsi" w:eastAsia="Gill Sans MT" w:hAnsiTheme="minorHAnsi" w:cstheme="minorHAnsi"/>
          <w:color w:val="363435"/>
          <w:spacing w:val="17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inte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net.</w:t>
      </w:r>
      <w:r w:rsidRPr="00F25C31">
        <w:rPr>
          <w:rFonts w:asciiTheme="minorHAnsi" w:eastAsia="Gill Sans MT" w:hAnsiTheme="minorHAnsi" w:cstheme="minorHAnsi"/>
          <w:color w:val="363435"/>
          <w:spacing w:val="-16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Repaired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and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reo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gani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5"/>
          <w:sz w:val="18"/>
          <w:szCs w:val="18"/>
        </w:rPr>
        <w:t>z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already</w:t>
      </w:r>
      <w:r w:rsidRPr="00F25C31">
        <w:rPr>
          <w:rFonts w:asciiTheme="minorHAnsi" w:eastAsia="Gill Sans MT" w:hAnsiTheme="minorHAnsi" w:cstheme="minorHAnsi"/>
          <w:color w:val="363435"/>
          <w:spacing w:val="-1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installed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pages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on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m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useum‘s</w:t>
      </w:r>
      <w:r w:rsidRPr="00F25C31">
        <w:rPr>
          <w:rFonts w:asciiTheme="minorHAnsi" w:eastAsia="Gill Sans MT" w:hAnsiTheme="minorHAnsi" w:cstheme="minorHAnsi"/>
          <w:color w:val="363435"/>
          <w:spacing w:val="-18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2"/>
          <w:sz w:val="18"/>
          <w:szCs w:val="18"/>
        </w:rPr>
        <w:t>int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2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2"/>
          <w:sz w:val="18"/>
          <w:szCs w:val="18"/>
        </w:rPr>
        <w:t>anet.</w:t>
      </w:r>
      <w:r w:rsidRPr="00F25C31">
        <w:rPr>
          <w:rFonts w:asciiTheme="minorHAnsi" w:eastAsia="Gill Sans MT" w:hAnsiTheme="minorHAnsi" w:cstheme="minorHAnsi"/>
          <w:color w:val="363435"/>
          <w:spacing w:val="1"/>
          <w:w w:val="9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Created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eb pages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posted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memos</w:t>
      </w:r>
      <w:r w:rsidRPr="00F25C31">
        <w:rPr>
          <w:rFonts w:asciiTheme="minorHAnsi" w:eastAsia="Gill Sans MT" w:hAnsiTheme="minorHAnsi" w:cstheme="minorHAnsi"/>
          <w:color w:val="363435"/>
          <w:spacing w:val="-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depa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6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tments</w:t>
      </w:r>
      <w:r w:rsidRPr="00F25C31">
        <w:rPr>
          <w:rFonts w:asciiTheme="minorHAnsi" w:eastAsia="Gill Sans MT" w:hAnsiTheme="minorHAnsi" w:cstheme="minorHAnsi"/>
          <w:color w:val="363435"/>
          <w:spacing w:val="12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6"/>
          <w:sz w:val="18"/>
          <w:szCs w:val="18"/>
        </w:rPr>
        <w:t>m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useum.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Created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the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7"/>
          <w:szCs w:val="17"/>
        </w:rPr>
        <w:t>M</w:t>
      </w:r>
      <w:r w:rsidRPr="00F25C31">
        <w:rPr>
          <w:rFonts w:asciiTheme="minorHAnsi" w:eastAsia="Gill Sans MT" w:hAnsiTheme="minorHAnsi" w:cstheme="minorHAnsi"/>
          <w:color w:val="363435"/>
          <w:spacing w:val="-7"/>
          <w:w w:val="97"/>
          <w:sz w:val="17"/>
          <w:szCs w:val="17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-7"/>
          <w:w w:val="80"/>
          <w:sz w:val="18"/>
          <w:szCs w:val="18"/>
        </w:rPr>
        <w:t>’</w:t>
      </w:r>
      <w:r w:rsidRPr="00F25C31">
        <w:rPr>
          <w:rFonts w:asciiTheme="minorHAnsi" w:eastAsia="Gill Sans MT" w:hAnsiTheme="minorHAnsi" w:cstheme="minorHAnsi"/>
          <w:color w:val="363435"/>
          <w:w w:val="92"/>
          <w:sz w:val="18"/>
          <w:szCs w:val="18"/>
        </w:rPr>
        <w:t xml:space="preserve">s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online</w:t>
      </w:r>
      <w:r w:rsidRPr="00F25C31">
        <w:rPr>
          <w:rFonts w:asciiTheme="minorHAnsi" w:eastAsia="Gill Sans MT" w:hAnsiTheme="minorHAnsi" w:cstheme="minorHAnsi"/>
          <w:color w:val="363435"/>
          <w:spacing w:val="-1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handbook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se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al</w:t>
      </w:r>
      <w:r w:rsidRPr="00F25C31">
        <w:rPr>
          <w:rFonts w:asciiTheme="minorHAnsi" w:eastAsia="Gill Sans MT" w:hAnsiTheme="minorHAnsi" w:cstheme="minorHAnsi"/>
          <w:color w:val="363435"/>
          <w:spacing w:val="1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wnloada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b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le</w:t>
      </w:r>
      <w:r w:rsidRPr="00F25C31">
        <w:rPr>
          <w:rFonts w:asciiTheme="minorHAnsi" w:eastAsia="Gill Sans MT" w:hAnsiTheme="minorHAnsi" w:cstheme="minorHAnsi"/>
          <w:color w:val="363435"/>
          <w:spacing w:val="-1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screen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s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v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e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s</w:t>
      </w:r>
      <w:r w:rsidRPr="00F25C31">
        <w:rPr>
          <w:rFonts w:asciiTheme="minorHAnsi" w:eastAsia="Gill Sans MT" w:hAnsiTheme="minorHAnsi" w:cstheme="minorHAnsi"/>
          <w:color w:val="363435"/>
          <w:spacing w:val="9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as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consultant.</w:t>
      </w:r>
    </w:p>
    <w:p w14:paraId="3622D177" w14:textId="77777777" w:rsidR="00D218C6" w:rsidRPr="00F25C31" w:rsidRDefault="00D218C6">
      <w:pPr>
        <w:spacing w:before="1" w:line="220" w:lineRule="exact"/>
        <w:rPr>
          <w:rFonts w:asciiTheme="minorHAnsi" w:hAnsiTheme="minorHAnsi" w:cstheme="minorHAnsi"/>
          <w:sz w:val="22"/>
          <w:szCs w:val="22"/>
        </w:rPr>
        <w:sectPr w:rsidR="00D218C6" w:rsidRPr="00F25C31">
          <w:type w:val="continuous"/>
          <w:pgSz w:w="12240" w:h="15840"/>
          <w:pgMar w:top="700" w:right="820" w:bottom="280" w:left="700" w:header="720" w:footer="720" w:gutter="0"/>
          <w:cols w:space="720"/>
        </w:sectPr>
      </w:pPr>
    </w:p>
    <w:p w14:paraId="70CA86A3" w14:textId="77777777" w:rsidR="00D218C6" w:rsidRPr="00F25C31" w:rsidRDefault="00F25C31">
      <w:pPr>
        <w:spacing w:before="42" w:line="266" w:lineRule="auto"/>
        <w:ind w:left="2070" w:firstLine="156"/>
        <w:jc w:val="right"/>
        <w:rPr>
          <w:rFonts w:asciiTheme="minorHAnsi" w:eastAsia="Gill Sans MT" w:hAnsiTheme="minorHAnsi" w:cstheme="minorHAnsi"/>
          <w:sz w:val="16"/>
          <w:szCs w:val="16"/>
        </w:rPr>
      </w:pPr>
      <w:r w:rsidRPr="00F25C31">
        <w:rPr>
          <w:rFonts w:asciiTheme="minorHAnsi" w:hAnsiTheme="minorHAnsi" w:cstheme="minorHAnsi"/>
        </w:rPr>
        <w:pict w14:anchorId="34ECED7C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6.7pt;margin-top:582.3pt;width:8pt;height:198.3pt;z-index:-251657728;mso-position-horizontal-relative:page;mso-position-vertical-relative:page" filled="f" stroked="f">
            <v:textbox style="layout-flow:vertical;mso-layout-flow-alt:bottom-to-top" inset="0,0,0,0">
              <w:txbxContent>
                <w:p w14:paraId="68CAE537" w14:textId="77777777" w:rsidR="00D218C6" w:rsidRDefault="00F25C31">
                  <w:pPr>
                    <w:spacing w:before="3"/>
                    <w:ind w:left="20"/>
                    <w:rPr>
                      <w:rFonts w:ascii="Gill Sans MT" w:eastAsia="Gill Sans MT" w:hAnsi="Gill Sans MT" w:cs="Gill Sans MT"/>
                      <w:sz w:val="12"/>
                      <w:szCs w:val="12"/>
                    </w:rPr>
                  </w:pPr>
                  <w:r>
                    <w:rPr>
                      <w:rFonts w:ascii="Gill Sans MT" w:eastAsia="Gill Sans MT" w:hAnsi="Gill Sans MT" w:cs="Gill Sans MT"/>
                      <w:color w:val="363435"/>
                      <w:spacing w:val="30"/>
                      <w:w w:val="96"/>
                      <w:sz w:val="12"/>
                      <w:szCs w:val="12"/>
                    </w:rPr>
                    <w:t>inn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w w:val="96"/>
                      <w:sz w:val="12"/>
                      <w:szCs w:val="12"/>
                    </w:rPr>
                    <w:t>o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-6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30"/>
                      <w:w w:val="95"/>
                      <w:sz w:val="12"/>
                      <w:szCs w:val="12"/>
                    </w:rPr>
                    <w:t>vati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w w:val="95"/>
                      <w:sz w:val="12"/>
                      <w:szCs w:val="12"/>
                    </w:rPr>
                    <w:t>v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-5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z w:val="12"/>
                      <w:szCs w:val="12"/>
                    </w:rPr>
                    <w:t xml:space="preserve">e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w w:val="80"/>
                      <w:sz w:val="12"/>
                      <w:szCs w:val="12"/>
                    </w:rPr>
                    <w:t>,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z w:val="12"/>
                      <w:szCs w:val="12"/>
                    </w:rPr>
                    <w:t xml:space="preserve"> 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-13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30"/>
                      <w:w w:val="96"/>
                      <w:sz w:val="12"/>
                      <w:szCs w:val="12"/>
                    </w:rPr>
                    <w:t>motivated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w w:val="96"/>
                      <w:sz w:val="12"/>
                      <w:szCs w:val="12"/>
                    </w:rPr>
                    <w:t>,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z w:val="12"/>
                      <w:szCs w:val="12"/>
                    </w:rPr>
                    <w:t xml:space="preserve"> 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-12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30"/>
                      <w:w w:val="94"/>
                      <w:sz w:val="12"/>
                      <w:szCs w:val="12"/>
                    </w:rPr>
                    <w:t>positi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w w:val="94"/>
                      <w:sz w:val="12"/>
                      <w:szCs w:val="12"/>
                    </w:rPr>
                    <w:t>v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-5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z w:val="12"/>
                      <w:szCs w:val="12"/>
                    </w:rPr>
                    <w:t xml:space="preserve">e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w w:val="80"/>
                      <w:sz w:val="12"/>
                      <w:szCs w:val="12"/>
                    </w:rPr>
                    <w:t>,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z w:val="12"/>
                      <w:szCs w:val="12"/>
                    </w:rPr>
                    <w:t xml:space="preserve"> 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-13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30"/>
                      <w:w w:val="95"/>
                      <w:sz w:val="12"/>
                      <w:szCs w:val="12"/>
                    </w:rPr>
                    <w:t>tenacious...an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w w:val="95"/>
                      <w:sz w:val="12"/>
                      <w:szCs w:val="12"/>
                    </w:rPr>
                    <w:t>d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z w:val="12"/>
                      <w:szCs w:val="12"/>
                    </w:rPr>
                    <w:t xml:space="preserve"> 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-3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30"/>
                      <w:w w:val="91"/>
                      <w:sz w:val="12"/>
                      <w:szCs w:val="12"/>
                    </w:rPr>
                    <w:t>fun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w w:val="91"/>
                      <w:sz w:val="12"/>
                      <w:szCs w:val="12"/>
                    </w:rPr>
                    <w:t>!</w:t>
                  </w:r>
                  <w:r>
                    <w:rPr>
                      <w:rFonts w:ascii="Gill Sans MT" w:eastAsia="Gill Sans MT" w:hAnsi="Gill Sans MT" w:cs="Gill Sans MT"/>
                      <w:color w:val="363435"/>
                      <w:spacing w:val="-3"/>
                      <w:sz w:val="12"/>
                      <w:szCs w:val="1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Pr="00F25C31">
        <w:rPr>
          <w:rFonts w:asciiTheme="minorHAnsi" w:hAnsiTheme="minorHAnsi" w:cstheme="minorHAnsi"/>
        </w:rPr>
        <w:pict w14:anchorId="005F72FC">
          <v:group id="_x0000_s1026" style="position:absolute;left:0;text-align:left;margin-left:57.25pt;margin-top:570.9pt;width:14pt;height:209.75pt;z-index:-251658752;mso-position-horizontal-relative:page;mso-position-vertical-relative:page" coordorigin="1145,11418" coordsize="280,4195">
            <v:shape id="_x0000_s1027" style="position:absolute;left:1145;top:11418;width:280;height:4195" coordorigin="1145,11418" coordsize="280,4195" path="m1145,15613r280,l1425,11418r-280,l1145,15613xe" fillcolor="#fdfdfd" stroked="f">
              <v:path arrowok="t"/>
            </v:shape>
            <w10:wrap anchorx="page" anchory="page"/>
          </v:group>
        </w:pict>
      </w:r>
      <w:r w:rsidRPr="00F25C31">
        <w:rPr>
          <w:rFonts w:asciiTheme="minorHAnsi" w:eastAsia="Gill Sans MT" w:hAnsiTheme="minorHAnsi" w:cstheme="minorHAnsi"/>
          <w:color w:val="363435"/>
        </w:rPr>
        <w:t>Design</w:t>
      </w:r>
      <w:r w:rsidRPr="00F25C31">
        <w:rPr>
          <w:rFonts w:asciiTheme="minorHAnsi" w:eastAsia="Gill Sans MT" w:hAnsiTheme="minorHAnsi" w:cstheme="minorHAnsi"/>
          <w:color w:val="363435"/>
          <w:spacing w:val="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</w:rPr>
        <w:t xml:space="preserve">Intern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6"/>
          <w:szCs w:val="16"/>
        </w:rPr>
        <w:t>Books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4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By</w:t>
      </w:r>
      <w:r w:rsidRPr="00F25C31">
        <w:rPr>
          <w:rFonts w:asciiTheme="minorHAnsi" w:eastAsia="Gill Sans MT" w:hAnsiTheme="minorHAnsi" w:cstheme="minorHAnsi"/>
          <w:color w:val="363435"/>
          <w:spacing w:val="-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7"/>
          <w:sz w:val="16"/>
          <w:szCs w:val="16"/>
        </w:rPr>
        <w:t xml:space="preserve">Design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Camb</w:t>
      </w:r>
      <w:r w:rsidRPr="00F25C31">
        <w:rPr>
          <w:rFonts w:asciiTheme="minorHAnsi" w:eastAsia="Gill Sans MT" w:hAnsiTheme="minorHAnsi" w:cstheme="minorHAnsi"/>
          <w:color w:val="363435"/>
          <w:spacing w:val="4"/>
          <w:sz w:val="16"/>
          <w:szCs w:val="16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idge</w:t>
      </w:r>
      <w:r w:rsidRPr="00F25C31">
        <w:rPr>
          <w:rFonts w:asciiTheme="minorHAnsi" w:eastAsia="Gill Sans MT" w:hAnsiTheme="minorHAnsi" w:cstheme="minorHAnsi"/>
          <w:color w:val="363435"/>
          <w:spacing w:val="-14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 xml:space="preserve">MA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6"/>
          <w:szCs w:val="16"/>
        </w:rPr>
        <w:t>Ja</w:t>
      </w:r>
      <w:r w:rsidRPr="00F25C31">
        <w:rPr>
          <w:rFonts w:asciiTheme="minorHAnsi" w:eastAsia="Gill Sans MT" w:hAnsiTheme="minorHAnsi" w:cstheme="minorHAnsi"/>
          <w:color w:val="363435"/>
          <w:spacing w:val="-2"/>
          <w:w w:val="94"/>
          <w:sz w:val="16"/>
          <w:szCs w:val="16"/>
        </w:rPr>
        <w:t>n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6"/>
          <w:szCs w:val="16"/>
        </w:rPr>
        <w:t>ua</w:t>
      </w:r>
      <w:r w:rsidRPr="00F25C31">
        <w:rPr>
          <w:rFonts w:asciiTheme="minorHAnsi" w:eastAsia="Gill Sans MT" w:hAnsiTheme="minorHAnsi" w:cstheme="minorHAnsi"/>
          <w:color w:val="363435"/>
          <w:spacing w:val="10"/>
          <w:w w:val="94"/>
          <w:sz w:val="16"/>
          <w:szCs w:val="16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6"/>
          <w:szCs w:val="16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11"/>
          <w:w w:val="94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–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M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6"/>
          <w:szCs w:val="16"/>
        </w:rPr>
        <w:t>a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6"/>
          <w:szCs w:val="16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6"/>
          <w:szCs w:val="16"/>
        </w:rPr>
        <w:t>2000</w:t>
      </w:r>
    </w:p>
    <w:p w14:paraId="249C1533" w14:textId="77777777" w:rsidR="00D218C6" w:rsidRPr="00F25C31" w:rsidRDefault="00F25C31">
      <w:pPr>
        <w:spacing w:before="35" w:line="275" w:lineRule="auto"/>
        <w:ind w:left="72" w:right="736"/>
        <w:jc w:val="both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hAnsiTheme="minorHAnsi" w:cstheme="minorHAnsi"/>
        </w:rPr>
        <w:br w:type="column"/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Designed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textbook</w:t>
      </w:r>
      <w:r w:rsidRPr="00F25C31">
        <w:rPr>
          <w:rFonts w:asciiTheme="minorHAnsi" w:eastAsia="Gill Sans MT" w:hAnsiTheme="minorHAnsi" w:cstheme="minorHAnsi"/>
          <w:color w:val="363435"/>
          <w:spacing w:val="2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l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outs,</w:t>
      </w:r>
      <w:r w:rsidRPr="00F25C31">
        <w:rPr>
          <w:rFonts w:asciiTheme="minorHAnsi" w:eastAsia="Gill Sans MT" w:hAnsiTheme="minorHAnsi" w:cstheme="minorHAnsi"/>
          <w:color w:val="363435"/>
          <w:spacing w:val="-8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g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aphics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or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speci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ic</w:t>
      </w:r>
      <w:r w:rsidRPr="00F25C31">
        <w:rPr>
          <w:rFonts w:asciiTheme="minorHAnsi" w:eastAsia="Gill Sans MT" w:hAnsiTheme="minorHAnsi" w:cstheme="minorHAnsi"/>
          <w:color w:val="363435"/>
          <w:spacing w:val="14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chapte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s,</w:t>
      </w:r>
      <w:r w:rsidRPr="00F25C31">
        <w:rPr>
          <w:rFonts w:asciiTheme="minorHAnsi" w:eastAsia="Gill Sans MT" w:hAnsiTheme="minorHAnsi" w:cstheme="minorHAnsi"/>
          <w:color w:val="363435"/>
          <w:spacing w:val="-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g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aphs,</w:t>
      </w:r>
      <w:r w:rsidRPr="00F25C31">
        <w:rPr>
          <w:rFonts w:asciiTheme="minorHAnsi" w:eastAsia="Gill Sans MT" w:hAnsiTheme="minorHAnsi" w:cstheme="minorHAnsi"/>
          <w:color w:val="363435"/>
          <w:spacing w:val="-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cha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ts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illust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a-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tions.</w:t>
      </w:r>
      <w:r w:rsidRPr="00F25C31">
        <w:rPr>
          <w:rFonts w:asciiTheme="minorHAnsi" w:eastAsia="Gill Sans MT" w:hAnsiTheme="minorHAnsi" w:cstheme="minorHAnsi"/>
          <w:color w:val="363435"/>
          <w:spacing w:val="-27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Wrote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chec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>k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-1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specs,</w:t>
      </w:r>
      <w:r w:rsidRPr="00F25C31">
        <w:rPr>
          <w:rFonts w:asciiTheme="minorHAnsi" w:eastAsia="Gill Sans MT" w:hAnsiTheme="minorHAnsi" w:cstheme="minorHAnsi"/>
          <w:color w:val="363435"/>
          <w:spacing w:val="-6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scanned</w:t>
      </w:r>
      <w:r w:rsidRPr="00F25C31">
        <w:rPr>
          <w:rFonts w:asciiTheme="minorHAnsi" w:eastAsia="Gill Sans MT" w:hAnsiTheme="minorHAnsi" w:cstheme="minorHAnsi"/>
          <w:color w:val="363435"/>
          <w:spacing w:val="-1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re-si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5"/>
          <w:sz w:val="18"/>
          <w:szCs w:val="18"/>
        </w:rPr>
        <w:t>z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ed</w:t>
      </w:r>
      <w:r w:rsidRPr="00F25C31">
        <w:rPr>
          <w:rFonts w:asciiTheme="minorHAnsi" w:eastAsia="Gill Sans MT" w:hAnsiTheme="minorHAnsi" w:cstheme="minorHAnsi"/>
          <w:color w:val="363435"/>
          <w:spacing w:val="8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photos,</w:t>
      </w:r>
      <w:r w:rsidRPr="00F25C31">
        <w:rPr>
          <w:rFonts w:asciiTheme="minorHAnsi" w:eastAsia="Gill Sans MT" w:hAnsiTheme="minorHAnsi" w:cstheme="minorHAnsi"/>
          <w:color w:val="363435"/>
          <w:spacing w:val="-1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prepared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castoffs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and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proofread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co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>p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ere</w:t>
      </w:r>
      <w:r w:rsidRPr="00F25C31">
        <w:rPr>
          <w:rFonts w:asciiTheme="minorHAnsi" w:eastAsia="Gill Sans MT" w:hAnsiTheme="minorHAnsi" w:cstheme="minorHAnsi"/>
          <w:color w:val="363435"/>
          <w:spacing w:val="-1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also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some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m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responsibilities.</w:t>
      </w:r>
    </w:p>
    <w:p w14:paraId="12E61448" w14:textId="77777777" w:rsidR="00D218C6" w:rsidRPr="00F25C31" w:rsidRDefault="00D218C6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</w:p>
    <w:p w14:paraId="1FA4BDF6" w14:textId="77777777" w:rsidR="00D218C6" w:rsidRPr="00F25C31" w:rsidRDefault="00D218C6">
      <w:pPr>
        <w:spacing w:line="200" w:lineRule="exact"/>
        <w:rPr>
          <w:rFonts w:asciiTheme="minorHAnsi" w:hAnsiTheme="minorHAnsi" w:cstheme="minorHAnsi"/>
        </w:rPr>
      </w:pPr>
    </w:p>
    <w:p w14:paraId="0E185BDD" w14:textId="77777777" w:rsidR="00D218C6" w:rsidRPr="00F25C31" w:rsidRDefault="00F25C31">
      <w:pPr>
        <w:spacing w:line="276" w:lineRule="auto"/>
        <w:ind w:right="650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Pro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icient</w:t>
      </w:r>
      <w:r w:rsidRPr="00F25C31">
        <w:rPr>
          <w:rFonts w:asciiTheme="minorHAnsi" w:eastAsia="Gill Sans MT" w:hAnsiTheme="minorHAnsi" w:cstheme="minorHAnsi"/>
          <w:color w:val="363435"/>
          <w:spacing w:val="1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7"/>
          <w:szCs w:val="17"/>
        </w:rPr>
        <w:t>HTML,</w:t>
      </w:r>
      <w:r w:rsidRPr="00F25C31">
        <w:rPr>
          <w:rFonts w:asciiTheme="minorHAnsi" w:eastAsia="Gill Sans MT" w:hAnsiTheme="minorHAnsi" w:cstheme="minorHAnsi"/>
          <w:color w:val="363435"/>
          <w:spacing w:val="-7"/>
          <w:w w:val="96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7"/>
          <w:szCs w:val="17"/>
        </w:rPr>
        <w:t>PH</w:t>
      </w:r>
      <w:r w:rsidRPr="00F25C31">
        <w:rPr>
          <w:rFonts w:asciiTheme="minorHAnsi" w:eastAsia="Gill Sans MT" w:hAnsiTheme="minorHAnsi" w:cstheme="minorHAnsi"/>
          <w:color w:val="363435"/>
          <w:spacing w:val="-30"/>
          <w:w w:val="96"/>
          <w:sz w:val="17"/>
          <w:szCs w:val="17"/>
        </w:rPr>
        <w:t>P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7"/>
          <w:szCs w:val="17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5"/>
          <w:w w:val="96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7"/>
          <w:szCs w:val="17"/>
        </w:rPr>
        <w:t>CSS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5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6"/>
          <w:sz w:val="18"/>
          <w:szCs w:val="18"/>
        </w:rPr>
        <w:t>m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w w:val="99"/>
          <w:sz w:val="17"/>
          <w:szCs w:val="17"/>
        </w:rPr>
        <w:t>SQL</w:t>
      </w:r>
      <w:r w:rsidRPr="00F25C31">
        <w:rPr>
          <w:rFonts w:asciiTheme="minorHAnsi" w:eastAsia="Gill Sans MT" w:hAnsiTheme="minorHAnsi" w:cstheme="minorHAnsi"/>
          <w:color w:val="363435"/>
          <w:w w:val="80"/>
          <w:sz w:val="18"/>
          <w:szCs w:val="18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jQue</w:t>
      </w:r>
      <w:r w:rsidRPr="00F25C31">
        <w:rPr>
          <w:rFonts w:asciiTheme="minorHAnsi" w:eastAsia="Gill Sans MT" w:hAnsiTheme="minorHAnsi" w:cstheme="minorHAnsi"/>
          <w:color w:val="363435"/>
          <w:spacing w:val="12"/>
          <w:w w:val="93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pacing w:val="-15"/>
          <w:w w:val="93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12"/>
          <w:w w:val="9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Adobe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Photosho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6"/>
          <w:sz w:val="18"/>
          <w:szCs w:val="18"/>
        </w:rPr>
        <w:t>p</w:t>
      </w:r>
      <w:r w:rsidRPr="00F25C31">
        <w:rPr>
          <w:rFonts w:asciiTheme="minorHAnsi" w:eastAsia="Gill Sans MT" w:hAnsiTheme="minorHAnsi" w:cstheme="minorHAnsi"/>
          <w:color w:val="363435"/>
          <w:w w:val="96"/>
          <w:sz w:val="18"/>
          <w:szCs w:val="18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17"/>
          <w:w w:val="96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Adobe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InDesign, Adobe</w:t>
      </w:r>
      <w:r w:rsidRPr="00F25C31">
        <w:rPr>
          <w:rFonts w:asciiTheme="minorHAnsi" w:eastAsia="Gill Sans MT" w:hAnsiTheme="minorHAnsi" w:cstheme="minorHAnsi"/>
          <w:color w:val="363435"/>
          <w:spacing w:val="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Illust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1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ato</w:t>
      </w:r>
      <w:r w:rsidRPr="00F25C31">
        <w:rPr>
          <w:rFonts w:asciiTheme="minorHAnsi" w:eastAsia="Gill Sans MT" w:hAnsiTheme="minorHAnsi" w:cstheme="minorHAnsi"/>
          <w:color w:val="363435"/>
          <w:spacing w:val="-15"/>
          <w:w w:val="91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,</w:t>
      </w:r>
      <w:r w:rsidRPr="00F25C31">
        <w:rPr>
          <w:rFonts w:asciiTheme="minorHAnsi" w:eastAsia="Gill Sans MT" w:hAnsiTheme="minorHAnsi" w:cstheme="minorHAnsi"/>
          <w:color w:val="363435"/>
          <w:spacing w:val="-9"/>
          <w:w w:val="9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Qua</w:t>
      </w:r>
      <w:r w:rsidRPr="00F25C31">
        <w:rPr>
          <w:rFonts w:asciiTheme="minorHAnsi" w:eastAsia="Gill Sans MT" w:hAnsiTheme="minorHAnsi" w:cstheme="minorHAnsi"/>
          <w:color w:val="363435"/>
          <w:spacing w:val="6"/>
          <w:w w:val="91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kXPress.</w:t>
      </w:r>
      <w:r w:rsidRPr="00F25C31">
        <w:rPr>
          <w:rFonts w:asciiTheme="minorHAnsi" w:eastAsia="Gill Sans MT" w:hAnsiTheme="minorHAnsi" w:cstheme="minorHAnsi"/>
          <w:color w:val="363435"/>
          <w:spacing w:val="28"/>
          <w:w w:val="9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Kn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1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w w:val="91"/>
          <w:sz w:val="18"/>
          <w:szCs w:val="18"/>
        </w:rPr>
        <w:t>wledge</w:t>
      </w:r>
      <w:r w:rsidRPr="00F25C31">
        <w:rPr>
          <w:rFonts w:asciiTheme="minorHAnsi" w:eastAsia="Gill Sans MT" w:hAnsiTheme="minorHAnsi" w:cstheme="minorHAnsi"/>
          <w:color w:val="363435"/>
          <w:spacing w:val="45"/>
          <w:w w:val="9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of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3"/>
          <w:sz w:val="18"/>
          <w:szCs w:val="18"/>
        </w:rPr>
        <w:t>Flash,</w:t>
      </w:r>
      <w:r w:rsidRPr="00F25C31">
        <w:rPr>
          <w:rFonts w:asciiTheme="minorHAnsi" w:eastAsia="Gill Sans MT" w:hAnsiTheme="minorHAnsi" w:cstheme="minorHAnsi"/>
          <w:color w:val="363435"/>
          <w:spacing w:val="-20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ActionSc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ipt,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UNIX,</w:t>
      </w:r>
      <w:r w:rsidRPr="00F25C31">
        <w:rPr>
          <w:rFonts w:asciiTheme="minorHAnsi" w:eastAsia="Gill Sans MT" w:hAnsiTheme="minorHAnsi" w:cstheme="minorHAnsi"/>
          <w:color w:val="363435"/>
          <w:spacing w:val="-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J</w:t>
      </w:r>
      <w:r w:rsidRPr="00F25C31">
        <w:rPr>
          <w:rFonts w:asciiTheme="minorHAnsi" w:eastAsia="Gill Sans MT" w:hAnsiTheme="minorHAnsi" w:cstheme="minorHAnsi"/>
          <w:color w:val="363435"/>
          <w:spacing w:val="-4"/>
          <w:w w:val="94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vasc</w:t>
      </w:r>
      <w:r w:rsidRPr="00F25C31">
        <w:rPr>
          <w:rFonts w:asciiTheme="minorHAnsi" w:eastAsia="Gill Sans MT" w:hAnsiTheme="minorHAnsi" w:cstheme="minorHAnsi"/>
          <w:color w:val="363435"/>
          <w:spacing w:val="4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ipt</w:t>
      </w:r>
      <w:r w:rsidRPr="00F25C31">
        <w:rPr>
          <w:rFonts w:asciiTheme="minorHAnsi" w:eastAsia="Gill Sans MT" w:hAnsiTheme="minorHAnsi" w:cstheme="minorHAnsi"/>
          <w:color w:val="363435"/>
          <w:spacing w:val="9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 xml:space="preserve">and 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CD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-Rom</w:t>
      </w:r>
      <w:r w:rsidRPr="00F25C31">
        <w:rPr>
          <w:rFonts w:asciiTheme="minorHAnsi" w:eastAsia="Gill Sans MT" w:hAnsiTheme="minorHAnsi" w:cstheme="minorHAnsi"/>
          <w:color w:val="363435"/>
          <w:spacing w:val="-1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7"/>
          <w:sz w:val="17"/>
          <w:szCs w:val="17"/>
        </w:rPr>
        <w:t>D</w:t>
      </w:r>
      <w:r w:rsidRPr="00F25C31">
        <w:rPr>
          <w:rFonts w:asciiTheme="minorHAnsi" w:eastAsia="Gill Sans MT" w:hAnsiTheme="minorHAnsi" w:cstheme="minorHAnsi"/>
          <w:color w:val="363435"/>
          <w:sz w:val="17"/>
          <w:szCs w:val="17"/>
        </w:rPr>
        <w:t>VD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7"/>
          <w:szCs w:val="17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production.</w:t>
      </w:r>
    </w:p>
    <w:p w14:paraId="5788EA6D" w14:textId="77777777" w:rsidR="00D218C6" w:rsidRPr="00F25C31" w:rsidRDefault="00D218C6">
      <w:pPr>
        <w:spacing w:before="10" w:line="160" w:lineRule="exact"/>
        <w:rPr>
          <w:rFonts w:asciiTheme="minorHAnsi" w:hAnsiTheme="minorHAnsi" w:cstheme="minorHAnsi"/>
          <w:sz w:val="17"/>
          <w:szCs w:val="17"/>
        </w:rPr>
      </w:pPr>
    </w:p>
    <w:p w14:paraId="3A9639D4" w14:textId="77777777" w:rsidR="00D218C6" w:rsidRPr="00F25C31" w:rsidRDefault="00F25C31">
      <w:pPr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Advanced</w:t>
      </w:r>
      <w:r w:rsidRPr="00F25C31">
        <w:rPr>
          <w:rFonts w:asciiTheme="minorHAnsi" w:eastAsia="Gill Sans MT" w:hAnsiTheme="minorHAnsi" w:cstheme="minorHAnsi"/>
          <w:color w:val="363435"/>
          <w:spacing w:val="-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painting, d</w:t>
      </w:r>
      <w:r w:rsidRPr="00F25C31">
        <w:rPr>
          <w:rFonts w:asciiTheme="minorHAnsi" w:eastAsia="Gill Sans MT" w:hAnsiTheme="minorHAnsi" w:cstheme="minorHAnsi"/>
          <w:color w:val="363435"/>
          <w:spacing w:val="5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wing,</w:t>
      </w:r>
      <w:r w:rsidRPr="00F25C31">
        <w:rPr>
          <w:rFonts w:asciiTheme="minorHAnsi" w:eastAsia="Gill Sans MT" w:hAnsiTheme="minorHAnsi" w:cstheme="minorHAnsi"/>
          <w:color w:val="363435"/>
          <w:spacing w:val="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sculpting,</w:t>
      </w:r>
      <w:r w:rsidRPr="00F25C31">
        <w:rPr>
          <w:rFonts w:asciiTheme="minorHAnsi" w:eastAsia="Gill Sans MT" w:hAnsiTheme="minorHAnsi" w:cstheme="minorHAnsi"/>
          <w:color w:val="363435"/>
          <w:spacing w:val="-6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ood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4"/>
          <w:sz w:val="18"/>
          <w:szCs w:val="18"/>
        </w:rPr>
        <w:t>w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pacing w:val="7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king</w:t>
      </w:r>
      <w:r w:rsidRPr="00F25C31">
        <w:rPr>
          <w:rFonts w:asciiTheme="minorHAnsi" w:eastAsia="Gill Sans MT" w:hAnsiTheme="minorHAnsi" w:cstheme="minorHAnsi"/>
          <w:color w:val="363435"/>
          <w:spacing w:val="27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ca</w:t>
      </w:r>
      <w:r w:rsidRPr="00F25C31">
        <w:rPr>
          <w:rFonts w:asciiTheme="minorHAnsi" w:eastAsia="Gill Sans MT" w:hAnsiTheme="minorHAnsi" w:cstheme="minorHAnsi"/>
          <w:color w:val="363435"/>
          <w:spacing w:val="12"/>
          <w:w w:val="94"/>
          <w:sz w:val="18"/>
          <w:szCs w:val="18"/>
        </w:rPr>
        <w:t>r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ving</w:t>
      </w:r>
      <w:r w:rsidRPr="00F25C31">
        <w:rPr>
          <w:rFonts w:asciiTheme="minorHAnsi" w:eastAsia="Gill Sans MT" w:hAnsiTheme="minorHAnsi" w:cstheme="minorHAnsi"/>
          <w:color w:val="363435"/>
          <w:spacing w:val="12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skills.</w:t>
      </w:r>
    </w:p>
    <w:p w14:paraId="303558E0" w14:textId="77777777" w:rsidR="00D218C6" w:rsidRPr="00F25C31" w:rsidRDefault="00F25C31">
      <w:pPr>
        <w:spacing w:before="31"/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lastRenderedPageBreak/>
        <w:t>Enj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>o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pacing w:val="-1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outdoor</w:t>
      </w:r>
      <w:r w:rsidRPr="00F25C31">
        <w:rPr>
          <w:rFonts w:asciiTheme="minorHAnsi" w:eastAsia="Gill Sans MT" w:hAnsiTheme="minorHAnsi" w:cstheme="minorHAnsi"/>
          <w:color w:val="363435"/>
          <w:spacing w:val="-19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activities</w:t>
      </w:r>
      <w:r w:rsidRPr="00F25C31">
        <w:rPr>
          <w:rFonts w:asciiTheme="minorHAnsi" w:eastAsia="Gill Sans MT" w:hAnsiTheme="minorHAnsi" w:cstheme="minorHAnsi"/>
          <w:color w:val="363435"/>
          <w:spacing w:val="2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including</w:t>
      </w:r>
      <w:r w:rsidRPr="00F25C31">
        <w:rPr>
          <w:rFonts w:asciiTheme="minorHAnsi" w:eastAsia="Gill Sans MT" w:hAnsiTheme="minorHAnsi" w:cstheme="minorHAnsi"/>
          <w:color w:val="363435"/>
          <w:spacing w:val="2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hiking,</w:t>
      </w:r>
      <w:r w:rsidRPr="00F25C31">
        <w:rPr>
          <w:rFonts w:asciiTheme="minorHAnsi" w:eastAsia="Gill Sans MT" w:hAnsiTheme="minorHAnsi" w:cstheme="minorHAnsi"/>
          <w:color w:val="363435"/>
          <w:spacing w:val="-1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camping,</w:t>
      </w:r>
      <w:r w:rsidRPr="00F25C31">
        <w:rPr>
          <w:rFonts w:asciiTheme="minorHAnsi" w:eastAsia="Gill Sans MT" w:hAnsiTheme="minorHAnsi" w:cstheme="minorHAnsi"/>
          <w:color w:val="363435"/>
          <w:spacing w:val="13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>rock</w:t>
      </w:r>
      <w:r w:rsidRPr="00F25C31">
        <w:rPr>
          <w:rFonts w:asciiTheme="minorHAnsi" w:eastAsia="Gill Sans MT" w:hAnsiTheme="minorHAnsi" w:cstheme="minorHAnsi"/>
          <w:color w:val="363435"/>
          <w:spacing w:val="1"/>
          <w:w w:val="94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w w:val="94"/>
          <w:sz w:val="18"/>
          <w:szCs w:val="18"/>
        </w:rPr>
        <w:t xml:space="preserve">climbing, 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>y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oga</w:t>
      </w:r>
      <w:r w:rsidRPr="00F25C31">
        <w:rPr>
          <w:rFonts w:asciiTheme="minorHAnsi" w:eastAsia="Gill Sans MT" w:hAnsiTheme="minorHAnsi" w:cstheme="minorHAnsi"/>
          <w:color w:val="363435"/>
          <w:spacing w:val="-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and</w:t>
      </w:r>
      <w:r w:rsidRPr="00F25C31">
        <w:rPr>
          <w:rFonts w:asciiTheme="minorHAnsi" w:eastAsia="Gill Sans MT" w:hAnsiTheme="minorHAnsi" w:cstheme="minorHAnsi"/>
          <w:color w:val="363435"/>
          <w:spacing w:val="2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gardening.</w:t>
      </w:r>
    </w:p>
    <w:p w14:paraId="099F6192" w14:textId="77777777" w:rsidR="00D218C6" w:rsidRPr="00F25C31" w:rsidRDefault="00D218C6">
      <w:pPr>
        <w:spacing w:before="1" w:line="100" w:lineRule="exact"/>
        <w:rPr>
          <w:rFonts w:asciiTheme="minorHAnsi" w:hAnsiTheme="minorHAnsi" w:cstheme="minorHAnsi"/>
          <w:sz w:val="10"/>
          <w:szCs w:val="10"/>
        </w:rPr>
      </w:pPr>
    </w:p>
    <w:p w14:paraId="426EC97F" w14:textId="77777777" w:rsidR="00D218C6" w:rsidRPr="00F25C31" w:rsidRDefault="00D218C6">
      <w:pPr>
        <w:spacing w:line="200" w:lineRule="exact"/>
        <w:rPr>
          <w:rFonts w:asciiTheme="minorHAnsi" w:hAnsiTheme="minorHAnsi" w:cstheme="minorHAnsi"/>
        </w:rPr>
      </w:pPr>
    </w:p>
    <w:p w14:paraId="2F34F477" w14:textId="77777777" w:rsidR="00D218C6" w:rsidRPr="00F25C31" w:rsidRDefault="00F25C31">
      <w:pPr>
        <w:rPr>
          <w:rFonts w:asciiTheme="minorHAnsi" w:eastAsia="Gill Sans MT" w:hAnsiTheme="minorHAnsi" w:cstheme="minorHAnsi"/>
          <w:sz w:val="18"/>
          <w:szCs w:val="18"/>
        </w:rPr>
      </w:pP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Re</w:t>
      </w:r>
      <w:r w:rsidRPr="00F25C31">
        <w:rPr>
          <w:rFonts w:asciiTheme="minorHAnsi" w:eastAsia="Gill Sans MT" w:hAnsiTheme="minorHAnsi" w:cstheme="minorHAnsi"/>
          <w:color w:val="363435"/>
          <w:spacing w:val="-3"/>
          <w:w w:val="95"/>
          <w:sz w:val="18"/>
          <w:szCs w:val="18"/>
        </w:rPr>
        <w:t>f</w:t>
      </w:r>
      <w:r w:rsidRPr="00F25C31">
        <w:rPr>
          <w:rFonts w:asciiTheme="minorHAnsi" w:eastAsia="Gill Sans MT" w:hAnsiTheme="minorHAnsi" w:cstheme="minorHAnsi"/>
          <w:color w:val="363435"/>
          <w:w w:val="95"/>
          <w:sz w:val="18"/>
          <w:szCs w:val="18"/>
        </w:rPr>
        <w:t>erences</w:t>
      </w:r>
      <w:r w:rsidRPr="00F25C31">
        <w:rPr>
          <w:rFonts w:asciiTheme="minorHAnsi" w:eastAsia="Gill Sans MT" w:hAnsiTheme="minorHAnsi" w:cstheme="minorHAnsi"/>
          <w:color w:val="363435"/>
          <w:spacing w:val="15"/>
          <w:w w:val="95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pacing w:val="-4"/>
          <w:sz w:val="18"/>
          <w:szCs w:val="18"/>
        </w:rPr>
        <w:t>a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vaila</w:t>
      </w:r>
      <w:r w:rsidRPr="00F25C31">
        <w:rPr>
          <w:rFonts w:asciiTheme="minorHAnsi" w:eastAsia="Gill Sans MT" w:hAnsiTheme="minorHAnsi" w:cstheme="minorHAnsi"/>
          <w:color w:val="363435"/>
          <w:spacing w:val="-3"/>
          <w:sz w:val="18"/>
          <w:szCs w:val="18"/>
        </w:rPr>
        <w:t>b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le</w:t>
      </w:r>
      <w:r w:rsidRPr="00F25C31">
        <w:rPr>
          <w:rFonts w:asciiTheme="minorHAnsi" w:eastAsia="Gill Sans MT" w:hAnsiTheme="minorHAnsi" w:cstheme="minorHAnsi"/>
          <w:color w:val="363435"/>
          <w:spacing w:val="-13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upon</w:t>
      </w:r>
      <w:r w:rsidRPr="00F25C31">
        <w:rPr>
          <w:rFonts w:asciiTheme="minorHAnsi" w:eastAsia="Gill Sans MT" w:hAnsiTheme="minorHAnsi" w:cstheme="minorHAnsi"/>
          <w:color w:val="363435"/>
          <w:spacing w:val="1"/>
          <w:sz w:val="18"/>
          <w:szCs w:val="18"/>
        </w:rPr>
        <w:t xml:space="preserve"> </w:t>
      </w:r>
      <w:r w:rsidRPr="00F25C31">
        <w:rPr>
          <w:rFonts w:asciiTheme="minorHAnsi" w:eastAsia="Gill Sans MT" w:hAnsiTheme="minorHAnsi" w:cstheme="minorHAnsi"/>
          <w:color w:val="363435"/>
          <w:sz w:val="18"/>
          <w:szCs w:val="18"/>
        </w:rPr>
        <w:t>request.</w:t>
      </w:r>
    </w:p>
    <w:sectPr w:rsidR="00D218C6" w:rsidRPr="00F25C31">
      <w:type w:val="continuous"/>
      <w:pgSz w:w="12240" w:h="15840"/>
      <w:pgMar w:top="700" w:right="820" w:bottom="280" w:left="700" w:header="720" w:footer="720" w:gutter="0"/>
      <w:cols w:num="2" w:space="720" w:equalWidth="0">
        <w:col w:w="3362" w:space="558"/>
        <w:col w:w="6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25BCC"/>
    <w:multiLevelType w:val="multilevel"/>
    <w:tmpl w:val="CAFA73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8C6"/>
    <w:rsid w:val="00D218C6"/>
    <w:rsid w:val="00F2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A3DF645"/>
  <w15:docId w15:val="{FE20A899-F5C5-417B-A160-A68D52F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2021-05-29T11:46:00Z</dcterms:created>
  <dcterms:modified xsi:type="dcterms:W3CDTF">2021-05-29T11:48:00Z</dcterms:modified>
</cp:coreProperties>
</file>